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1634D" w:rsidRPr="00A62EFE" w:rsidRDefault="00D659AC">
      <w:pPr>
        <w:jc w:val="center"/>
        <w:rPr>
          <w:rFonts w:cs="Times New Roman"/>
          <w:b/>
          <w:bCs/>
          <w:sz w:val="28"/>
          <w:szCs w:val="28"/>
        </w:rPr>
      </w:pPr>
      <w:r w:rsidRPr="007760E6">
        <w:rPr>
          <w:rFonts w:cs="Times New Roman"/>
          <w:b/>
          <w:bCs/>
          <w:sz w:val="28"/>
          <w:szCs w:val="28"/>
          <w:highlight w:val="yellow"/>
        </w:rPr>
        <w:t xml:space="preserve">Ахметова </w:t>
      </w:r>
      <w:proofErr w:type="spellStart"/>
      <w:r w:rsidRPr="007760E6">
        <w:rPr>
          <w:rFonts w:cs="Times New Roman"/>
          <w:b/>
          <w:bCs/>
          <w:sz w:val="28"/>
          <w:szCs w:val="28"/>
          <w:highlight w:val="yellow"/>
        </w:rPr>
        <w:t>Айгуль</w:t>
      </w:r>
      <w:proofErr w:type="spellEnd"/>
      <w:r w:rsidRPr="007760E6">
        <w:rPr>
          <w:rFonts w:cs="Times New Roman"/>
          <w:b/>
          <w:bCs/>
          <w:sz w:val="28"/>
          <w:szCs w:val="28"/>
          <w:highlight w:val="yellow"/>
        </w:rPr>
        <w:t xml:space="preserve"> </w:t>
      </w:r>
      <w:proofErr w:type="spellStart"/>
      <w:r w:rsidRPr="007760E6">
        <w:rPr>
          <w:rFonts w:cs="Times New Roman"/>
          <w:b/>
          <w:bCs/>
          <w:sz w:val="28"/>
          <w:szCs w:val="28"/>
          <w:highlight w:val="yellow"/>
        </w:rPr>
        <w:t>Какеновна</w:t>
      </w:r>
      <w:proofErr w:type="spellEnd"/>
    </w:p>
    <w:p w:rsidR="00746EAC" w:rsidRPr="00A62EFE" w:rsidRDefault="00746EAC" w:rsidP="00F05B8A">
      <w:pPr>
        <w:jc w:val="both"/>
        <w:rPr>
          <w:rFonts w:cs="Times New Roman"/>
          <w:b/>
          <w:bCs/>
          <w:sz w:val="28"/>
          <w:szCs w:val="28"/>
        </w:rPr>
      </w:pPr>
    </w:p>
    <w:p w:rsidR="002E7318" w:rsidRPr="00A62EFE" w:rsidRDefault="002E7318" w:rsidP="002E7318">
      <w:pPr>
        <w:pStyle w:val="ac"/>
        <w:ind w:left="1069"/>
        <w:jc w:val="both"/>
        <w:rPr>
          <w:rStyle w:val="a5"/>
          <w:rFonts w:cs="Times New Roman"/>
          <w:b w:val="0"/>
          <w:bCs w:val="0"/>
          <w:sz w:val="28"/>
          <w:szCs w:val="28"/>
        </w:rPr>
      </w:pPr>
    </w:p>
    <w:p w:rsidR="00746EAC" w:rsidRPr="00A62EFE" w:rsidRDefault="00746EAC" w:rsidP="00746EAC">
      <w:pPr>
        <w:shd w:val="clear" w:color="auto" w:fill="FFFFFF"/>
        <w:spacing w:after="40"/>
        <w:rPr>
          <w:rStyle w:val="a5"/>
          <w:rFonts w:cs="Times New Roman"/>
          <w:sz w:val="28"/>
          <w:szCs w:val="28"/>
        </w:rPr>
      </w:pPr>
      <w:r w:rsidRPr="00A62EFE">
        <w:rPr>
          <w:rStyle w:val="a5"/>
          <w:rFonts w:cs="Times New Roman"/>
          <w:sz w:val="28"/>
          <w:szCs w:val="28"/>
        </w:rPr>
        <w:t>Дата рождения:</w:t>
      </w:r>
      <w:r w:rsidRPr="00A62EFE">
        <w:rPr>
          <w:rFonts w:cs="Times New Roman"/>
          <w:sz w:val="28"/>
          <w:szCs w:val="28"/>
        </w:rPr>
        <w:t xml:space="preserve"> 12 мая 1982 г.</w:t>
      </w:r>
    </w:p>
    <w:p w:rsidR="00746EAC" w:rsidRPr="00A62EFE" w:rsidRDefault="00746EAC" w:rsidP="00746EAC">
      <w:pPr>
        <w:shd w:val="clear" w:color="auto" w:fill="FFFFFF"/>
        <w:spacing w:after="40"/>
        <w:rPr>
          <w:rFonts w:cs="Times New Roman"/>
          <w:sz w:val="28"/>
          <w:szCs w:val="28"/>
        </w:rPr>
      </w:pPr>
      <w:r w:rsidRPr="00A62EFE">
        <w:rPr>
          <w:rStyle w:val="a5"/>
          <w:rFonts w:cs="Times New Roman"/>
          <w:sz w:val="28"/>
          <w:szCs w:val="28"/>
        </w:rPr>
        <w:t>Гражданство:</w:t>
      </w:r>
      <w:r w:rsidRPr="00A62EFE">
        <w:rPr>
          <w:rFonts w:cs="Times New Roman"/>
          <w:sz w:val="28"/>
          <w:szCs w:val="28"/>
        </w:rPr>
        <w:t xml:space="preserve"> Казахстан</w:t>
      </w:r>
    </w:p>
    <w:p w:rsidR="00746EAC" w:rsidRPr="00A62EFE" w:rsidRDefault="00746EAC" w:rsidP="00746EAC">
      <w:pPr>
        <w:shd w:val="clear" w:color="auto" w:fill="FFFFFF"/>
        <w:spacing w:after="40"/>
        <w:rPr>
          <w:rStyle w:val="a5"/>
          <w:rFonts w:cs="Times New Roman"/>
          <w:sz w:val="28"/>
          <w:szCs w:val="28"/>
        </w:rPr>
      </w:pPr>
      <w:r w:rsidRPr="00A62EFE">
        <w:rPr>
          <w:rFonts w:cs="Times New Roman"/>
          <w:b/>
          <w:sz w:val="28"/>
          <w:szCs w:val="28"/>
        </w:rPr>
        <w:t>Национальность:</w:t>
      </w:r>
      <w:r w:rsidRPr="00A62EFE">
        <w:rPr>
          <w:rFonts w:cs="Times New Roman"/>
          <w:sz w:val="28"/>
          <w:szCs w:val="28"/>
        </w:rPr>
        <w:t xml:space="preserve"> казашка</w:t>
      </w:r>
    </w:p>
    <w:p w:rsidR="00030036" w:rsidRDefault="00746EAC" w:rsidP="00746EAC">
      <w:pPr>
        <w:shd w:val="clear" w:color="auto" w:fill="FFFFFF"/>
        <w:spacing w:after="40"/>
        <w:rPr>
          <w:rStyle w:val="a5"/>
          <w:rFonts w:cs="Times New Roman"/>
          <w:b w:val="0"/>
          <w:sz w:val="28"/>
          <w:szCs w:val="28"/>
        </w:rPr>
      </w:pPr>
      <w:r w:rsidRPr="00A62EFE">
        <w:rPr>
          <w:rStyle w:val="a5"/>
          <w:rFonts w:cs="Times New Roman"/>
          <w:sz w:val="28"/>
          <w:szCs w:val="28"/>
        </w:rPr>
        <w:t>Телефон:</w:t>
      </w:r>
      <w:r w:rsidRPr="00A62EFE">
        <w:rPr>
          <w:rFonts w:cs="Times New Roman"/>
          <w:sz w:val="28"/>
          <w:szCs w:val="28"/>
        </w:rPr>
        <w:t xml:space="preserve"> +7(</w:t>
      </w:r>
      <w:r w:rsidR="00A62EFE" w:rsidRPr="00A62EFE">
        <w:rPr>
          <w:rFonts w:cs="Times New Roman"/>
          <w:sz w:val="28"/>
          <w:szCs w:val="28"/>
        </w:rPr>
        <w:t>708)2739405;</w:t>
      </w:r>
      <w:r w:rsidRPr="00A62EFE">
        <w:rPr>
          <w:rStyle w:val="a5"/>
          <w:rFonts w:cs="Times New Roman"/>
          <w:sz w:val="28"/>
          <w:szCs w:val="28"/>
        </w:rPr>
        <w:t xml:space="preserve">  </w:t>
      </w:r>
      <w:r w:rsidRPr="00A62EFE">
        <w:rPr>
          <w:rStyle w:val="a5"/>
          <w:rFonts w:cs="Times New Roman"/>
          <w:b w:val="0"/>
          <w:sz w:val="28"/>
          <w:szCs w:val="28"/>
        </w:rPr>
        <w:t xml:space="preserve">+ 7(776)168-29-91 </w:t>
      </w:r>
      <w:r w:rsidR="009207CD">
        <w:rPr>
          <w:rStyle w:val="a5"/>
          <w:rFonts w:cs="Times New Roman"/>
          <w:b w:val="0"/>
          <w:sz w:val="28"/>
          <w:szCs w:val="28"/>
        </w:rPr>
        <w:t xml:space="preserve"> +7(747)2220848</w:t>
      </w:r>
      <w:r w:rsidRPr="00A62EFE">
        <w:rPr>
          <w:rStyle w:val="a5"/>
          <w:rFonts w:cs="Times New Roman"/>
          <w:b w:val="0"/>
          <w:sz w:val="28"/>
          <w:szCs w:val="28"/>
        </w:rPr>
        <w:t xml:space="preserve">   </w:t>
      </w:r>
    </w:p>
    <w:p w:rsidR="00746EAC" w:rsidRPr="00A62EFE" w:rsidRDefault="00746EAC" w:rsidP="00746EAC">
      <w:pPr>
        <w:shd w:val="clear" w:color="auto" w:fill="FFFFFF"/>
        <w:spacing w:after="40"/>
        <w:rPr>
          <w:rStyle w:val="a5"/>
          <w:rFonts w:cs="Times New Roman"/>
          <w:b w:val="0"/>
          <w:sz w:val="28"/>
          <w:szCs w:val="28"/>
        </w:rPr>
      </w:pPr>
      <w:r w:rsidRPr="00A62EFE">
        <w:rPr>
          <w:rStyle w:val="a5"/>
          <w:rFonts w:cs="Times New Roman"/>
          <w:b w:val="0"/>
          <w:sz w:val="28"/>
          <w:szCs w:val="28"/>
          <w:lang w:val="en-US"/>
        </w:rPr>
        <w:t>w</w:t>
      </w:r>
      <w:r w:rsidRPr="00A62EFE">
        <w:rPr>
          <w:rStyle w:val="a5"/>
          <w:rFonts w:cs="Times New Roman"/>
          <w:b w:val="0"/>
          <w:sz w:val="28"/>
          <w:szCs w:val="28"/>
        </w:rPr>
        <w:t>/</w:t>
      </w:r>
      <w:r w:rsidRPr="00A62EFE">
        <w:rPr>
          <w:rStyle w:val="a5"/>
          <w:rFonts w:cs="Times New Roman"/>
          <w:b w:val="0"/>
          <w:sz w:val="28"/>
          <w:szCs w:val="28"/>
          <w:lang w:val="en-US"/>
        </w:rPr>
        <w:t>a</w:t>
      </w:r>
      <w:r w:rsidRPr="00A62EFE">
        <w:rPr>
          <w:rStyle w:val="a5"/>
          <w:rFonts w:cs="Times New Roman"/>
          <w:b w:val="0"/>
          <w:sz w:val="28"/>
          <w:szCs w:val="28"/>
        </w:rPr>
        <w:t xml:space="preserve"> 87771995255</w:t>
      </w:r>
    </w:p>
    <w:p w:rsidR="00746EAC" w:rsidRPr="00A62EFE" w:rsidRDefault="00746EAC" w:rsidP="00746EAC">
      <w:pPr>
        <w:rPr>
          <w:rStyle w:val="a5"/>
          <w:rFonts w:cs="Times New Roman"/>
          <w:b w:val="0"/>
          <w:bCs w:val="0"/>
          <w:sz w:val="28"/>
          <w:szCs w:val="28"/>
        </w:rPr>
      </w:pPr>
      <w:r w:rsidRPr="00A62EFE">
        <w:rPr>
          <w:rStyle w:val="a5"/>
          <w:rFonts w:cs="Times New Roman"/>
          <w:sz w:val="28"/>
          <w:szCs w:val="28"/>
        </w:rPr>
        <w:t xml:space="preserve">Эл. почта: </w:t>
      </w:r>
      <w:proofErr w:type="spellStart"/>
      <w:r w:rsidRPr="00A62EFE">
        <w:rPr>
          <w:rStyle w:val="a5"/>
          <w:rFonts w:cs="Times New Roman"/>
          <w:b w:val="0"/>
          <w:bCs w:val="0"/>
          <w:sz w:val="28"/>
          <w:szCs w:val="28"/>
          <w:lang w:val="en-US"/>
        </w:rPr>
        <w:t>aiguk</w:t>
      </w:r>
      <w:proofErr w:type="spellEnd"/>
      <w:r w:rsidRPr="00A62EFE">
        <w:rPr>
          <w:rStyle w:val="a5"/>
          <w:rFonts w:cs="Times New Roman"/>
          <w:b w:val="0"/>
          <w:bCs w:val="0"/>
          <w:sz w:val="28"/>
          <w:szCs w:val="28"/>
        </w:rPr>
        <w:t>_051@mail.ru</w:t>
      </w:r>
    </w:p>
    <w:p w:rsidR="00A62EFE" w:rsidRPr="00A62EFE" w:rsidRDefault="00A62EFE" w:rsidP="00F05B8A">
      <w:pPr>
        <w:rPr>
          <w:rStyle w:val="a5"/>
          <w:rFonts w:cs="Times New Roman"/>
          <w:b w:val="0"/>
          <w:sz w:val="28"/>
          <w:szCs w:val="28"/>
        </w:rPr>
      </w:pPr>
    </w:p>
    <w:p w:rsidR="00A62EFE" w:rsidRDefault="00A62EFE" w:rsidP="00A62EFE">
      <w:pPr>
        <w:pStyle w:val="ac"/>
        <w:numPr>
          <w:ilvl w:val="0"/>
          <w:numId w:val="5"/>
        </w:numPr>
        <w:jc w:val="both"/>
        <w:rPr>
          <w:rFonts w:cs="Times New Roman"/>
          <w:sz w:val="28"/>
          <w:szCs w:val="24"/>
        </w:rPr>
      </w:pPr>
      <w:r w:rsidRPr="006B4A02">
        <w:rPr>
          <w:rFonts w:cs="Times New Roman"/>
          <w:sz w:val="28"/>
          <w:szCs w:val="24"/>
        </w:rPr>
        <w:t xml:space="preserve">Сертифицированный профессиональный медиатор. Союз медиаторов Казахстана </w:t>
      </w:r>
      <w:hyperlink r:id="rId8" w:history="1">
        <w:r w:rsidR="009207CD" w:rsidRPr="005958DC">
          <w:rPr>
            <w:rStyle w:val="a7"/>
            <w:rFonts w:cs="Times New Roman"/>
            <w:sz w:val="28"/>
            <w:szCs w:val="24"/>
            <w:lang w:val="en-US"/>
          </w:rPr>
          <w:t>http</w:t>
        </w:r>
        <w:r w:rsidR="009207CD" w:rsidRPr="005958DC">
          <w:rPr>
            <w:rStyle w:val="a7"/>
            <w:rFonts w:cs="Times New Roman"/>
            <w:sz w:val="28"/>
            <w:szCs w:val="24"/>
          </w:rPr>
          <w:t>://</w:t>
        </w:r>
        <w:proofErr w:type="spellStart"/>
        <w:r w:rsidR="009207CD" w:rsidRPr="005958DC">
          <w:rPr>
            <w:rStyle w:val="a7"/>
            <w:rFonts w:cs="Times New Roman"/>
            <w:sz w:val="28"/>
            <w:szCs w:val="24"/>
            <w:lang w:val="en-US"/>
          </w:rPr>
          <w:t>kazmediation</w:t>
        </w:r>
        <w:proofErr w:type="spellEnd"/>
        <w:r w:rsidR="009207CD" w:rsidRPr="005958DC">
          <w:rPr>
            <w:rStyle w:val="a7"/>
            <w:rFonts w:cs="Times New Roman"/>
            <w:sz w:val="28"/>
            <w:szCs w:val="24"/>
          </w:rPr>
          <w:t>.</w:t>
        </w:r>
        <w:proofErr w:type="spellStart"/>
        <w:r w:rsidR="009207CD" w:rsidRPr="005958DC">
          <w:rPr>
            <w:rStyle w:val="a7"/>
            <w:rFonts w:cs="Times New Roman"/>
            <w:sz w:val="28"/>
            <w:szCs w:val="24"/>
            <w:lang w:val="en-US"/>
          </w:rPr>
          <w:t>kz</w:t>
        </w:r>
        <w:proofErr w:type="spellEnd"/>
      </w:hyperlink>
    </w:p>
    <w:p w:rsidR="009207CD" w:rsidRPr="009207CD" w:rsidRDefault="009207CD" w:rsidP="009207CD">
      <w:pPr>
        <w:pStyle w:val="ac"/>
        <w:numPr>
          <w:ilvl w:val="0"/>
          <w:numId w:val="5"/>
        </w:numPr>
        <w:jc w:val="both"/>
        <w:rPr>
          <w:rFonts w:cs="Times New Roman"/>
          <w:sz w:val="28"/>
          <w:szCs w:val="28"/>
        </w:rPr>
      </w:pPr>
      <w:r w:rsidRPr="009207CD">
        <w:rPr>
          <w:rFonts w:cs="Times New Roman"/>
          <w:sz w:val="28"/>
          <w:szCs w:val="28"/>
        </w:rPr>
        <w:t xml:space="preserve">Юридический консультант Палаты </w:t>
      </w:r>
      <w:r w:rsidRPr="009207CD">
        <w:rPr>
          <w:sz w:val="28"/>
          <w:szCs w:val="28"/>
        </w:rPr>
        <w:t>юридических консультантов «Лига юристов Астаны» http://palata-astana.kz</w:t>
      </w:r>
    </w:p>
    <w:p w:rsidR="00030036" w:rsidRDefault="00030036" w:rsidP="00030036">
      <w:pPr>
        <w:pStyle w:val="ac"/>
        <w:ind w:left="1069"/>
        <w:jc w:val="both"/>
        <w:rPr>
          <w:rFonts w:cs="Times New Roman"/>
          <w:sz w:val="28"/>
          <w:szCs w:val="24"/>
        </w:rPr>
      </w:pPr>
    </w:p>
    <w:p w:rsidR="00A62EFE" w:rsidRPr="00030036" w:rsidRDefault="00A62EFE" w:rsidP="00A62EFE">
      <w:pPr>
        <w:pStyle w:val="ac"/>
        <w:numPr>
          <w:ilvl w:val="0"/>
          <w:numId w:val="5"/>
        </w:numPr>
        <w:jc w:val="both"/>
        <w:rPr>
          <w:rFonts w:cs="Times New Roman"/>
          <w:i/>
          <w:szCs w:val="24"/>
        </w:rPr>
      </w:pPr>
      <w:r w:rsidRPr="00030036">
        <w:rPr>
          <w:rFonts w:cs="Times New Roman"/>
          <w:i/>
          <w:szCs w:val="24"/>
        </w:rPr>
        <w:t>Досудебное и судебное разрешение споров по гражданским, трудовым, семейным, корпоративным, финансовым, уголовным, медицинским, экономическим делам.</w:t>
      </w:r>
    </w:p>
    <w:p w:rsidR="00A62EFE" w:rsidRPr="00030036" w:rsidRDefault="00A62EFE" w:rsidP="00A62EFE">
      <w:pPr>
        <w:pStyle w:val="ac"/>
        <w:numPr>
          <w:ilvl w:val="0"/>
          <w:numId w:val="5"/>
        </w:numPr>
        <w:jc w:val="both"/>
        <w:rPr>
          <w:rFonts w:cs="Times New Roman"/>
          <w:i/>
          <w:szCs w:val="24"/>
        </w:rPr>
      </w:pPr>
      <w:r w:rsidRPr="00030036">
        <w:rPr>
          <w:rFonts w:cs="Times New Roman"/>
          <w:i/>
          <w:szCs w:val="24"/>
        </w:rPr>
        <w:t>Помощь в принятии решения, подготовка к процедурам, участие (сопровождение), выезд к клиенту.</w:t>
      </w:r>
    </w:p>
    <w:p w:rsidR="00A62EFE" w:rsidRPr="00030036" w:rsidRDefault="00A62EFE" w:rsidP="00F05B8A">
      <w:pPr>
        <w:pStyle w:val="ac"/>
        <w:numPr>
          <w:ilvl w:val="0"/>
          <w:numId w:val="5"/>
        </w:numPr>
        <w:jc w:val="both"/>
        <w:rPr>
          <w:rFonts w:cs="Times New Roman"/>
          <w:i/>
          <w:szCs w:val="24"/>
        </w:rPr>
      </w:pPr>
      <w:r w:rsidRPr="00030036">
        <w:rPr>
          <w:rFonts w:cs="Times New Roman"/>
          <w:i/>
          <w:szCs w:val="24"/>
        </w:rPr>
        <w:t>Юридическая консультация и сопровождение физических и юридических лиц.</w:t>
      </w:r>
    </w:p>
    <w:p w:rsidR="00A62EFE" w:rsidRPr="00030036" w:rsidRDefault="004426D8" w:rsidP="00F05B8A">
      <w:pPr>
        <w:pStyle w:val="ac"/>
        <w:numPr>
          <w:ilvl w:val="0"/>
          <w:numId w:val="5"/>
        </w:numPr>
        <w:jc w:val="both"/>
        <w:rPr>
          <w:rFonts w:cs="Times New Roman"/>
          <w:i/>
          <w:szCs w:val="24"/>
        </w:rPr>
      </w:pPr>
      <w:r w:rsidRPr="00030036">
        <w:rPr>
          <w:rFonts w:cs="Times New Roman"/>
          <w:i/>
          <w:szCs w:val="24"/>
        </w:rPr>
        <w:t xml:space="preserve">Заказчик. Поставщик. </w:t>
      </w:r>
      <w:r w:rsidR="00A62EFE" w:rsidRPr="00030036">
        <w:rPr>
          <w:rFonts w:cs="Times New Roman"/>
          <w:i/>
          <w:szCs w:val="24"/>
        </w:rPr>
        <w:t>Государственные закупки РК.</w:t>
      </w:r>
      <w:r w:rsidRPr="00030036">
        <w:rPr>
          <w:rFonts w:cs="Times New Roman"/>
          <w:i/>
          <w:szCs w:val="24"/>
        </w:rPr>
        <w:t xml:space="preserve"> Большой опыт работы на портале.</w:t>
      </w:r>
    </w:p>
    <w:p w:rsidR="0061634D" w:rsidRPr="00A62EFE" w:rsidRDefault="0061634D" w:rsidP="00A62EFE">
      <w:pPr>
        <w:pStyle w:val="2"/>
        <w:numPr>
          <w:ilvl w:val="0"/>
          <w:numId w:val="0"/>
        </w:numPr>
        <w:ind w:left="576" w:hanging="576"/>
        <w:rPr>
          <w:rFonts w:cs="Times New Roman"/>
          <w:sz w:val="28"/>
          <w:szCs w:val="28"/>
        </w:rPr>
      </w:pPr>
      <w:r w:rsidRPr="00A62EFE">
        <w:rPr>
          <w:rFonts w:cs="Times New Roman"/>
          <w:sz w:val="28"/>
          <w:szCs w:val="28"/>
        </w:rPr>
        <w:t>Образование</w:t>
      </w:r>
      <w:r w:rsidR="00F05B8A" w:rsidRPr="00A62EFE">
        <w:rPr>
          <w:rFonts w:cs="Times New Roman"/>
          <w:sz w:val="28"/>
          <w:szCs w:val="28"/>
        </w:rPr>
        <w:t>:</w:t>
      </w:r>
    </w:p>
    <w:tbl>
      <w:tblPr>
        <w:tblW w:w="0" w:type="auto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33"/>
        <w:gridCol w:w="7784"/>
      </w:tblGrid>
      <w:tr w:rsidR="00F05B8A" w:rsidRPr="0049367F" w:rsidTr="00F05B8A">
        <w:tc>
          <w:tcPr>
            <w:tcW w:w="1833" w:type="dxa"/>
            <w:shd w:val="clear" w:color="auto" w:fill="auto"/>
          </w:tcPr>
          <w:p w:rsidR="0061634D" w:rsidRPr="0049367F" w:rsidRDefault="00D659AC" w:rsidP="00D659AC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49367F">
              <w:rPr>
                <w:rFonts w:cs="Times New Roman"/>
                <w:sz w:val="26"/>
                <w:szCs w:val="26"/>
              </w:rPr>
              <w:t>1999-2004 г</w:t>
            </w:r>
            <w:r w:rsidR="0061634D" w:rsidRPr="0049367F">
              <w:rPr>
                <w:rFonts w:cs="Times New Roman"/>
                <w:sz w:val="26"/>
                <w:szCs w:val="26"/>
              </w:rPr>
              <w:t xml:space="preserve">г. </w:t>
            </w:r>
          </w:p>
        </w:tc>
        <w:tc>
          <w:tcPr>
            <w:tcW w:w="7784" w:type="dxa"/>
            <w:shd w:val="clear" w:color="auto" w:fill="auto"/>
          </w:tcPr>
          <w:p w:rsidR="0061634D" w:rsidRPr="0049367F" w:rsidRDefault="00D659AC">
            <w:pPr>
              <w:rPr>
                <w:rFonts w:cs="Times New Roman"/>
                <w:sz w:val="26"/>
                <w:szCs w:val="26"/>
              </w:rPr>
            </w:pPr>
            <w:r w:rsidRPr="0049367F">
              <w:rPr>
                <w:rFonts w:cs="Times New Roman"/>
                <w:b/>
                <w:bCs/>
                <w:sz w:val="26"/>
                <w:szCs w:val="26"/>
              </w:rPr>
              <w:t>Евразийский национальный университет имени Л.Н.Гумилева</w:t>
            </w:r>
          </w:p>
          <w:p w:rsidR="0061634D" w:rsidRPr="0049367F" w:rsidRDefault="00D659AC">
            <w:pPr>
              <w:rPr>
                <w:rFonts w:cs="Times New Roman"/>
                <w:sz w:val="26"/>
                <w:szCs w:val="26"/>
              </w:rPr>
            </w:pPr>
            <w:r w:rsidRPr="0049367F">
              <w:rPr>
                <w:rFonts w:cs="Times New Roman"/>
                <w:sz w:val="26"/>
                <w:szCs w:val="26"/>
              </w:rPr>
              <w:t>Филологический</w:t>
            </w:r>
            <w:r w:rsidR="0061634D" w:rsidRPr="0049367F">
              <w:rPr>
                <w:rFonts w:cs="Times New Roman"/>
                <w:sz w:val="26"/>
                <w:szCs w:val="26"/>
              </w:rPr>
              <w:t xml:space="preserve"> факультет</w:t>
            </w:r>
          </w:p>
          <w:p w:rsidR="00D659AC" w:rsidRPr="0049367F" w:rsidRDefault="00D659AC" w:rsidP="00D659AC">
            <w:pPr>
              <w:rPr>
                <w:rFonts w:cs="Times New Roman"/>
                <w:sz w:val="26"/>
                <w:szCs w:val="26"/>
              </w:rPr>
            </w:pPr>
            <w:r w:rsidRPr="0049367F">
              <w:rPr>
                <w:rFonts w:cs="Times New Roman"/>
                <w:sz w:val="26"/>
                <w:szCs w:val="26"/>
              </w:rPr>
              <w:t>Специальность: русский язык и литература</w:t>
            </w:r>
          </w:p>
        </w:tc>
      </w:tr>
      <w:tr w:rsidR="00F05B8A" w:rsidRPr="0049367F" w:rsidTr="00F05B8A">
        <w:tc>
          <w:tcPr>
            <w:tcW w:w="1833" w:type="dxa"/>
            <w:shd w:val="clear" w:color="auto" w:fill="auto"/>
          </w:tcPr>
          <w:p w:rsidR="00D659AC" w:rsidRPr="0049367F" w:rsidRDefault="00D659AC" w:rsidP="00D659AC">
            <w:pPr>
              <w:rPr>
                <w:rFonts w:cs="Times New Roman"/>
                <w:sz w:val="26"/>
                <w:szCs w:val="26"/>
              </w:rPr>
            </w:pPr>
            <w:r w:rsidRPr="0049367F">
              <w:rPr>
                <w:rFonts w:cs="Times New Roman"/>
                <w:sz w:val="26"/>
                <w:szCs w:val="26"/>
              </w:rPr>
              <w:t>2004-2006 гг.</w:t>
            </w:r>
          </w:p>
        </w:tc>
        <w:tc>
          <w:tcPr>
            <w:tcW w:w="7784" w:type="dxa"/>
            <w:shd w:val="clear" w:color="auto" w:fill="auto"/>
          </w:tcPr>
          <w:p w:rsidR="00D659AC" w:rsidRPr="0049367F" w:rsidRDefault="00D659AC" w:rsidP="00D659AC">
            <w:pPr>
              <w:rPr>
                <w:rFonts w:cs="Times New Roman"/>
                <w:sz w:val="26"/>
                <w:szCs w:val="26"/>
              </w:rPr>
            </w:pPr>
            <w:r w:rsidRPr="0049367F">
              <w:rPr>
                <w:rFonts w:cs="Times New Roman"/>
                <w:b/>
                <w:bCs/>
                <w:sz w:val="26"/>
                <w:szCs w:val="26"/>
              </w:rPr>
              <w:t>Евразийский национальный университет имени Л.Н.Гумилева</w:t>
            </w:r>
          </w:p>
          <w:p w:rsidR="00D659AC" w:rsidRPr="0049367F" w:rsidRDefault="00D659AC" w:rsidP="00D659AC">
            <w:pPr>
              <w:rPr>
                <w:rFonts w:cs="Times New Roman"/>
                <w:sz w:val="26"/>
                <w:szCs w:val="26"/>
              </w:rPr>
            </w:pPr>
            <w:r w:rsidRPr="0049367F">
              <w:rPr>
                <w:rFonts w:cs="Times New Roman"/>
                <w:sz w:val="26"/>
                <w:szCs w:val="26"/>
              </w:rPr>
              <w:t>Юридический факультет</w:t>
            </w:r>
          </w:p>
          <w:p w:rsidR="00A62EFE" w:rsidRPr="0049367F" w:rsidRDefault="005D5B9F">
            <w:pPr>
              <w:rPr>
                <w:rFonts w:cs="Times New Roman"/>
                <w:sz w:val="26"/>
                <w:szCs w:val="26"/>
              </w:rPr>
            </w:pPr>
            <w:r w:rsidRPr="0049367F">
              <w:rPr>
                <w:rFonts w:cs="Times New Roman"/>
                <w:sz w:val="26"/>
                <w:szCs w:val="26"/>
              </w:rPr>
              <w:t>Специальность: юриспруденция</w:t>
            </w:r>
            <w:r w:rsidR="00F05B8A" w:rsidRPr="0049367F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D659AC" w:rsidRPr="0049367F" w:rsidRDefault="005D5B9F">
            <w:pPr>
              <w:rPr>
                <w:rFonts w:cs="Times New Roman"/>
                <w:sz w:val="26"/>
                <w:szCs w:val="26"/>
              </w:rPr>
            </w:pPr>
            <w:r w:rsidRPr="0049367F">
              <w:rPr>
                <w:rFonts w:cs="Times New Roman"/>
                <w:sz w:val="26"/>
                <w:szCs w:val="26"/>
              </w:rPr>
              <w:t>Диплом с отличием</w:t>
            </w:r>
          </w:p>
        </w:tc>
      </w:tr>
      <w:tr w:rsidR="00F05B8A" w:rsidRPr="0049367F" w:rsidTr="00F05B8A">
        <w:tc>
          <w:tcPr>
            <w:tcW w:w="1833" w:type="dxa"/>
            <w:shd w:val="clear" w:color="auto" w:fill="auto"/>
          </w:tcPr>
          <w:p w:rsidR="00D659AC" w:rsidRPr="0049367F" w:rsidRDefault="00D659AC" w:rsidP="00D659AC">
            <w:pPr>
              <w:rPr>
                <w:rFonts w:cs="Times New Roman"/>
                <w:sz w:val="26"/>
                <w:szCs w:val="26"/>
              </w:rPr>
            </w:pPr>
            <w:r w:rsidRPr="0049367F">
              <w:rPr>
                <w:rFonts w:cs="Times New Roman"/>
                <w:sz w:val="26"/>
                <w:szCs w:val="26"/>
              </w:rPr>
              <w:t>2007-2009 гг.</w:t>
            </w:r>
          </w:p>
        </w:tc>
        <w:tc>
          <w:tcPr>
            <w:tcW w:w="7784" w:type="dxa"/>
            <w:shd w:val="clear" w:color="auto" w:fill="auto"/>
          </w:tcPr>
          <w:p w:rsidR="00D659AC" w:rsidRPr="0049367F" w:rsidRDefault="00A62EFE" w:rsidP="00D659AC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49367F">
              <w:rPr>
                <w:rFonts w:cs="Times New Roman"/>
                <w:b/>
                <w:bCs/>
                <w:sz w:val="26"/>
                <w:szCs w:val="26"/>
              </w:rPr>
              <w:t>Магистратура</w:t>
            </w:r>
          </w:p>
          <w:p w:rsidR="00D659AC" w:rsidRPr="0049367F" w:rsidRDefault="00D659AC" w:rsidP="00D659AC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49367F">
              <w:rPr>
                <w:rFonts w:cs="Times New Roman"/>
                <w:b/>
                <w:bCs/>
                <w:sz w:val="26"/>
                <w:szCs w:val="26"/>
              </w:rPr>
              <w:t>Казахский Гуманитарно-Юридический университет</w:t>
            </w:r>
          </w:p>
          <w:p w:rsidR="00D659AC" w:rsidRPr="0049367F" w:rsidRDefault="00D659AC" w:rsidP="00D659AC">
            <w:pPr>
              <w:rPr>
                <w:rFonts w:cs="Times New Roman"/>
                <w:bCs/>
                <w:sz w:val="26"/>
                <w:szCs w:val="26"/>
              </w:rPr>
            </w:pPr>
            <w:r w:rsidRPr="0049367F">
              <w:rPr>
                <w:rFonts w:cs="Times New Roman"/>
                <w:bCs/>
                <w:sz w:val="26"/>
                <w:szCs w:val="26"/>
              </w:rPr>
              <w:t>Юридический факультет</w:t>
            </w:r>
          </w:p>
          <w:p w:rsidR="00D659AC" w:rsidRPr="0049367F" w:rsidRDefault="00D659AC" w:rsidP="00D659AC">
            <w:pPr>
              <w:rPr>
                <w:rFonts w:cs="Times New Roman"/>
                <w:bCs/>
                <w:sz w:val="26"/>
                <w:szCs w:val="26"/>
              </w:rPr>
            </w:pPr>
            <w:r w:rsidRPr="0049367F">
              <w:rPr>
                <w:rFonts w:cs="Times New Roman"/>
                <w:bCs/>
                <w:sz w:val="26"/>
                <w:szCs w:val="26"/>
              </w:rPr>
              <w:t>Специальность: юриспруденция</w:t>
            </w:r>
          </w:p>
          <w:p w:rsidR="00D659AC" w:rsidRPr="0049367F" w:rsidRDefault="00D659AC" w:rsidP="00D659AC">
            <w:pPr>
              <w:rPr>
                <w:rFonts w:cs="Times New Roman"/>
                <w:bCs/>
                <w:sz w:val="26"/>
                <w:szCs w:val="26"/>
              </w:rPr>
            </w:pPr>
            <w:r w:rsidRPr="0049367F">
              <w:rPr>
                <w:rFonts w:cs="Times New Roman"/>
                <w:bCs/>
                <w:sz w:val="26"/>
                <w:szCs w:val="26"/>
              </w:rPr>
              <w:t>Специализация: граждан</w:t>
            </w:r>
            <w:r w:rsidR="005D5B9F" w:rsidRPr="0049367F">
              <w:rPr>
                <w:rFonts w:cs="Times New Roman"/>
                <w:bCs/>
                <w:sz w:val="26"/>
                <w:szCs w:val="26"/>
              </w:rPr>
              <w:t>ское право, гражданский процесс</w:t>
            </w:r>
          </w:p>
          <w:p w:rsidR="00D659AC" w:rsidRPr="0049367F" w:rsidRDefault="005D5B9F" w:rsidP="00D659AC">
            <w:pPr>
              <w:rPr>
                <w:rFonts w:cs="Times New Roman"/>
                <w:bCs/>
                <w:sz w:val="26"/>
                <w:szCs w:val="26"/>
              </w:rPr>
            </w:pPr>
            <w:r w:rsidRPr="0049367F">
              <w:rPr>
                <w:rFonts w:cs="Times New Roman"/>
                <w:bCs/>
                <w:sz w:val="26"/>
                <w:szCs w:val="26"/>
              </w:rPr>
              <w:t>Диплом с отличием</w:t>
            </w:r>
          </w:p>
        </w:tc>
      </w:tr>
    </w:tbl>
    <w:p w:rsidR="0061634D" w:rsidRPr="00A62EFE" w:rsidRDefault="0061634D">
      <w:pPr>
        <w:pStyle w:val="2"/>
        <w:rPr>
          <w:rFonts w:cs="Times New Roman"/>
          <w:sz w:val="28"/>
          <w:szCs w:val="28"/>
        </w:rPr>
      </w:pPr>
      <w:r w:rsidRPr="00A62EFE">
        <w:rPr>
          <w:rFonts w:cs="Times New Roman"/>
          <w:sz w:val="28"/>
          <w:szCs w:val="28"/>
        </w:rPr>
        <w:t>Опыт работы</w:t>
      </w:r>
      <w:r w:rsidR="00F05B8A" w:rsidRPr="00A62EFE">
        <w:rPr>
          <w:rFonts w:cs="Times New Roman"/>
          <w:sz w:val="28"/>
          <w:szCs w:val="28"/>
        </w:rPr>
        <w:t>:</w:t>
      </w:r>
    </w:p>
    <w:tbl>
      <w:tblPr>
        <w:tblW w:w="0" w:type="auto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33"/>
        <w:gridCol w:w="7784"/>
      </w:tblGrid>
      <w:tr w:rsidR="00F05B8A" w:rsidRPr="0049367F" w:rsidTr="00F05B8A">
        <w:tc>
          <w:tcPr>
            <w:tcW w:w="1833" w:type="dxa"/>
            <w:shd w:val="clear" w:color="auto" w:fill="auto"/>
          </w:tcPr>
          <w:p w:rsidR="005D5B9F" w:rsidRPr="0049367F" w:rsidRDefault="00D659AC" w:rsidP="00D659AC">
            <w:pPr>
              <w:rPr>
                <w:rFonts w:cs="Times New Roman"/>
                <w:sz w:val="26"/>
                <w:szCs w:val="26"/>
              </w:rPr>
            </w:pPr>
            <w:r w:rsidRPr="0049367F">
              <w:rPr>
                <w:rFonts w:cs="Times New Roman"/>
                <w:sz w:val="26"/>
                <w:szCs w:val="26"/>
              </w:rPr>
              <w:t>09</w:t>
            </w:r>
            <w:r w:rsidR="0061634D" w:rsidRPr="0049367F">
              <w:rPr>
                <w:rFonts w:cs="Times New Roman"/>
                <w:sz w:val="26"/>
                <w:szCs w:val="26"/>
              </w:rPr>
              <w:t>.20</w:t>
            </w:r>
            <w:r w:rsidRPr="0049367F">
              <w:rPr>
                <w:rFonts w:cs="Times New Roman"/>
                <w:sz w:val="26"/>
                <w:szCs w:val="26"/>
              </w:rPr>
              <w:t>12</w:t>
            </w:r>
            <w:r w:rsidR="0061634D" w:rsidRPr="0049367F">
              <w:rPr>
                <w:rFonts w:cs="Times New Roman"/>
                <w:sz w:val="26"/>
                <w:szCs w:val="26"/>
              </w:rPr>
              <w:t xml:space="preserve"> — </w:t>
            </w:r>
          </w:p>
          <w:p w:rsidR="0061634D" w:rsidRPr="0049367F" w:rsidRDefault="00A62EFE" w:rsidP="00D659AC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49367F">
              <w:rPr>
                <w:rFonts w:cs="Times New Roman"/>
                <w:sz w:val="26"/>
                <w:szCs w:val="26"/>
              </w:rPr>
              <w:t xml:space="preserve">по </w:t>
            </w:r>
            <w:r w:rsidR="0061634D" w:rsidRPr="0049367F">
              <w:rPr>
                <w:rFonts w:cs="Times New Roman"/>
                <w:sz w:val="26"/>
                <w:szCs w:val="26"/>
              </w:rPr>
              <w:t xml:space="preserve">наст. время </w:t>
            </w:r>
          </w:p>
        </w:tc>
        <w:tc>
          <w:tcPr>
            <w:tcW w:w="7784" w:type="dxa"/>
            <w:shd w:val="clear" w:color="auto" w:fill="auto"/>
          </w:tcPr>
          <w:p w:rsidR="0061634D" w:rsidRPr="0049367F" w:rsidRDefault="00D659AC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49367F">
              <w:rPr>
                <w:rFonts w:cs="Times New Roman"/>
                <w:b/>
                <w:bCs/>
                <w:sz w:val="26"/>
                <w:szCs w:val="26"/>
              </w:rPr>
              <w:t>Академия государственного управления при Президенте РК</w:t>
            </w:r>
          </w:p>
          <w:p w:rsidR="0061634D" w:rsidRPr="0049367F" w:rsidRDefault="0061634D" w:rsidP="00D659AC">
            <w:pPr>
              <w:rPr>
                <w:rFonts w:cs="Times New Roman"/>
                <w:sz w:val="26"/>
                <w:szCs w:val="26"/>
              </w:rPr>
            </w:pPr>
            <w:r w:rsidRPr="0049367F">
              <w:rPr>
                <w:rFonts w:cs="Times New Roman"/>
                <w:b/>
                <w:bCs/>
                <w:sz w:val="26"/>
                <w:szCs w:val="26"/>
              </w:rPr>
              <w:t>Должность:</w:t>
            </w:r>
            <w:r w:rsidRPr="0049367F">
              <w:rPr>
                <w:rFonts w:cs="Times New Roman"/>
                <w:bCs/>
                <w:sz w:val="26"/>
                <w:szCs w:val="26"/>
              </w:rPr>
              <w:t xml:space="preserve"> </w:t>
            </w:r>
            <w:r w:rsidR="00D659AC" w:rsidRPr="0049367F">
              <w:rPr>
                <w:rFonts w:cs="Times New Roman"/>
                <w:bCs/>
                <w:sz w:val="26"/>
                <w:szCs w:val="26"/>
              </w:rPr>
              <w:t xml:space="preserve">главный инспектор отдела юридического обеспечения </w:t>
            </w:r>
          </w:p>
        </w:tc>
      </w:tr>
      <w:tr w:rsidR="00A62EFE" w:rsidRPr="0049367F" w:rsidTr="00F05B8A">
        <w:tc>
          <w:tcPr>
            <w:tcW w:w="1833" w:type="dxa"/>
            <w:shd w:val="clear" w:color="auto" w:fill="auto"/>
          </w:tcPr>
          <w:p w:rsidR="00A62EFE" w:rsidRPr="0049367F" w:rsidRDefault="00A62EFE" w:rsidP="00D659AC">
            <w:pPr>
              <w:rPr>
                <w:rFonts w:cs="Times New Roman"/>
                <w:sz w:val="26"/>
                <w:szCs w:val="26"/>
              </w:rPr>
            </w:pPr>
            <w:r w:rsidRPr="0049367F">
              <w:rPr>
                <w:rFonts w:cs="Times New Roman"/>
                <w:sz w:val="26"/>
                <w:szCs w:val="26"/>
              </w:rPr>
              <w:t xml:space="preserve">10.2017 – по </w:t>
            </w:r>
            <w:proofErr w:type="spellStart"/>
            <w:r w:rsidRPr="0049367F">
              <w:rPr>
                <w:rFonts w:cs="Times New Roman"/>
                <w:sz w:val="26"/>
                <w:szCs w:val="26"/>
              </w:rPr>
              <w:t>наст.время</w:t>
            </w:r>
            <w:proofErr w:type="spellEnd"/>
          </w:p>
        </w:tc>
        <w:tc>
          <w:tcPr>
            <w:tcW w:w="7784" w:type="dxa"/>
            <w:shd w:val="clear" w:color="auto" w:fill="auto"/>
          </w:tcPr>
          <w:p w:rsidR="00A62EFE" w:rsidRPr="0049367F" w:rsidRDefault="00A62EFE" w:rsidP="0049367F">
            <w:pPr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49367F">
              <w:rPr>
                <w:rFonts w:cs="Times New Roman"/>
                <w:b/>
                <w:bCs/>
                <w:sz w:val="26"/>
                <w:szCs w:val="26"/>
              </w:rPr>
              <w:t xml:space="preserve">Лектор Академии управления безопасности и специальных программ при </w:t>
            </w:r>
            <w:proofErr w:type="spellStart"/>
            <w:r w:rsidRPr="0049367F">
              <w:rPr>
                <w:rFonts w:cs="Times New Roman"/>
                <w:b/>
                <w:bCs/>
                <w:sz w:val="26"/>
                <w:szCs w:val="26"/>
              </w:rPr>
              <w:t>КазГЮУ</w:t>
            </w:r>
            <w:proofErr w:type="spellEnd"/>
            <w:r w:rsidR="0049367F" w:rsidRPr="0049367F">
              <w:rPr>
                <w:rFonts w:cs="Times New Roman"/>
                <w:b/>
                <w:bCs/>
                <w:sz w:val="26"/>
                <w:szCs w:val="26"/>
              </w:rPr>
              <w:t>.</w:t>
            </w:r>
          </w:p>
          <w:p w:rsidR="0049367F" w:rsidRPr="0049367F" w:rsidRDefault="0049367F">
            <w:pPr>
              <w:rPr>
                <w:rFonts w:cs="Times New Roman"/>
                <w:bCs/>
                <w:sz w:val="26"/>
                <w:szCs w:val="26"/>
              </w:rPr>
            </w:pPr>
            <w:r w:rsidRPr="0049367F">
              <w:rPr>
                <w:rFonts w:cs="Times New Roman"/>
                <w:bCs/>
                <w:sz w:val="26"/>
                <w:szCs w:val="26"/>
              </w:rPr>
              <w:t>Государственные закупки РК.</w:t>
            </w:r>
          </w:p>
          <w:p w:rsidR="0049367F" w:rsidRPr="0049367F" w:rsidRDefault="0049367F">
            <w:pPr>
              <w:rPr>
                <w:rFonts w:cs="Times New Roman"/>
                <w:bCs/>
                <w:sz w:val="26"/>
                <w:szCs w:val="26"/>
              </w:rPr>
            </w:pPr>
            <w:r w:rsidRPr="0049367F">
              <w:rPr>
                <w:rFonts w:cs="Times New Roman"/>
                <w:bCs/>
                <w:sz w:val="26"/>
                <w:szCs w:val="26"/>
              </w:rPr>
              <w:t>Трудовое законодательство РК.</w:t>
            </w:r>
          </w:p>
          <w:p w:rsidR="0049367F" w:rsidRPr="0049367F" w:rsidRDefault="0049367F">
            <w:pPr>
              <w:rPr>
                <w:rFonts w:cs="Times New Roman"/>
                <w:bCs/>
                <w:sz w:val="26"/>
                <w:szCs w:val="26"/>
              </w:rPr>
            </w:pPr>
            <w:r w:rsidRPr="0049367F">
              <w:rPr>
                <w:rFonts w:cs="Times New Roman"/>
                <w:bCs/>
                <w:sz w:val="26"/>
                <w:szCs w:val="26"/>
              </w:rPr>
              <w:t>Кадровое делопроизводство.</w:t>
            </w:r>
          </w:p>
          <w:p w:rsidR="0049367F" w:rsidRPr="0049367F" w:rsidRDefault="0049367F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49367F">
              <w:rPr>
                <w:rFonts w:cs="Times New Roman"/>
                <w:bCs/>
                <w:sz w:val="26"/>
                <w:szCs w:val="26"/>
              </w:rPr>
              <w:lastRenderedPageBreak/>
              <w:t>Юридическая служба в государственных органах.</w:t>
            </w:r>
          </w:p>
        </w:tc>
      </w:tr>
      <w:tr w:rsidR="00F05B8A" w:rsidRPr="0049367F" w:rsidTr="00F05B8A">
        <w:tc>
          <w:tcPr>
            <w:tcW w:w="1833" w:type="dxa"/>
            <w:shd w:val="clear" w:color="auto" w:fill="auto"/>
          </w:tcPr>
          <w:p w:rsidR="0061634D" w:rsidRPr="0049367F" w:rsidRDefault="0061634D" w:rsidP="00D659AC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49367F">
              <w:rPr>
                <w:rFonts w:cs="Times New Roman"/>
                <w:sz w:val="26"/>
                <w:szCs w:val="26"/>
              </w:rPr>
              <w:lastRenderedPageBreak/>
              <w:t>0</w:t>
            </w:r>
            <w:r w:rsidR="00D659AC" w:rsidRPr="0049367F">
              <w:rPr>
                <w:rFonts w:cs="Times New Roman"/>
                <w:sz w:val="26"/>
                <w:szCs w:val="26"/>
              </w:rPr>
              <w:t>9</w:t>
            </w:r>
            <w:r w:rsidRPr="0049367F">
              <w:rPr>
                <w:rFonts w:cs="Times New Roman"/>
                <w:sz w:val="26"/>
                <w:szCs w:val="26"/>
              </w:rPr>
              <w:t>.20</w:t>
            </w:r>
            <w:r w:rsidR="00D659AC" w:rsidRPr="0049367F">
              <w:rPr>
                <w:rFonts w:cs="Times New Roman"/>
                <w:sz w:val="26"/>
                <w:szCs w:val="26"/>
              </w:rPr>
              <w:t>11</w:t>
            </w:r>
            <w:r w:rsidRPr="0049367F">
              <w:rPr>
                <w:rFonts w:cs="Times New Roman"/>
                <w:sz w:val="26"/>
                <w:szCs w:val="26"/>
              </w:rPr>
              <w:t xml:space="preserve"> — </w:t>
            </w:r>
            <w:r w:rsidR="00D659AC" w:rsidRPr="0049367F">
              <w:rPr>
                <w:rFonts w:cs="Times New Roman"/>
                <w:sz w:val="26"/>
                <w:szCs w:val="26"/>
              </w:rPr>
              <w:t>08.2012</w:t>
            </w:r>
            <w:r w:rsidRPr="0049367F">
              <w:rPr>
                <w:rFonts w:cs="Times New Roman"/>
                <w:sz w:val="26"/>
                <w:szCs w:val="26"/>
              </w:rPr>
              <w:t xml:space="preserve"> </w:t>
            </w:r>
            <w:r w:rsidR="00D659AC" w:rsidRPr="0049367F">
              <w:rPr>
                <w:rFonts w:cs="Times New Roman"/>
                <w:sz w:val="26"/>
                <w:szCs w:val="26"/>
              </w:rPr>
              <w:t>г</w:t>
            </w:r>
            <w:r w:rsidRPr="0049367F">
              <w:rPr>
                <w:rFonts w:cs="Times New Roman"/>
                <w:sz w:val="26"/>
                <w:szCs w:val="26"/>
              </w:rPr>
              <w:t xml:space="preserve">г. </w:t>
            </w:r>
          </w:p>
        </w:tc>
        <w:tc>
          <w:tcPr>
            <w:tcW w:w="7784" w:type="dxa"/>
            <w:shd w:val="clear" w:color="auto" w:fill="auto"/>
          </w:tcPr>
          <w:p w:rsidR="00D659AC" w:rsidRPr="0049367F" w:rsidRDefault="00D659AC" w:rsidP="00D659AC">
            <w:pPr>
              <w:rPr>
                <w:rFonts w:cs="Times New Roman"/>
                <w:sz w:val="26"/>
                <w:szCs w:val="26"/>
              </w:rPr>
            </w:pPr>
            <w:r w:rsidRPr="0049367F">
              <w:rPr>
                <w:rFonts w:cs="Times New Roman"/>
                <w:b/>
                <w:bCs/>
                <w:sz w:val="26"/>
                <w:szCs w:val="26"/>
              </w:rPr>
              <w:t>Евразийский национальный университет имени Л.Н.Гумилева</w:t>
            </w:r>
          </w:p>
          <w:p w:rsidR="0061634D" w:rsidRPr="0049367F" w:rsidRDefault="005D5B9F">
            <w:pPr>
              <w:rPr>
                <w:rFonts w:cs="Times New Roman"/>
                <w:sz w:val="26"/>
                <w:szCs w:val="26"/>
              </w:rPr>
            </w:pPr>
            <w:r w:rsidRPr="0049367F">
              <w:rPr>
                <w:rFonts w:cs="Times New Roman"/>
                <w:sz w:val="26"/>
                <w:szCs w:val="26"/>
              </w:rPr>
              <w:t>Юридический факультет</w:t>
            </w:r>
          </w:p>
          <w:p w:rsidR="005D5B9F" w:rsidRPr="0049367F" w:rsidRDefault="0061634D" w:rsidP="00D659AC">
            <w:pPr>
              <w:rPr>
                <w:rFonts w:cs="Times New Roman"/>
                <w:bCs/>
                <w:sz w:val="26"/>
                <w:szCs w:val="26"/>
              </w:rPr>
            </w:pPr>
            <w:r w:rsidRPr="0049367F">
              <w:rPr>
                <w:rFonts w:cs="Times New Roman"/>
                <w:b/>
                <w:bCs/>
                <w:sz w:val="26"/>
                <w:szCs w:val="26"/>
              </w:rPr>
              <w:t xml:space="preserve">Должность: </w:t>
            </w:r>
            <w:r w:rsidR="00D659AC" w:rsidRPr="0049367F">
              <w:rPr>
                <w:rFonts w:cs="Times New Roman"/>
                <w:bCs/>
                <w:sz w:val="26"/>
                <w:szCs w:val="26"/>
              </w:rPr>
              <w:t>старший преподаватель кафедры гражданского процесса и трудового права</w:t>
            </w:r>
          </w:p>
        </w:tc>
      </w:tr>
      <w:tr w:rsidR="00F05B8A" w:rsidRPr="0049367F" w:rsidTr="00F05B8A">
        <w:tc>
          <w:tcPr>
            <w:tcW w:w="1833" w:type="dxa"/>
            <w:shd w:val="clear" w:color="auto" w:fill="auto"/>
          </w:tcPr>
          <w:p w:rsidR="0061634D" w:rsidRPr="0049367F" w:rsidRDefault="0061634D" w:rsidP="00D659AC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49367F">
              <w:rPr>
                <w:rFonts w:cs="Times New Roman"/>
                <w:sz w:val="26"/>
                <w:szCs w:val="26"/>
              </w:rPr>
              <w:t>0</w:t>
            </w:r>
            <w:r w:rsidR="00D659AC" w:rsidRPr="0049367F">
              <w:rPr>
                <w:rFonts w:cs="Times New Roman"/>
                <w:sz w:val="26"/>
                <w:szCs w:val="26"/>
              </w:rPr>
              <w:t>9</w:t>
            </w:r>
            <w:r w:rsidRPr="0049367F">
              <w:rPr>
                <w:rFonts w:cs="Times New Roman"/>
                <w:sz w:val="26"/>
                <w:szCs w:val="26"/>
              </w:rPr>
              <w:t>.20</w:t>
            </w:r>
            <w:r w:rsidR="00D659AC" w:rsidRPr="0049367F">
              <w:rPr>
                <w:rFonts w:cs="Times New Roman"/>
                <w:sz w:val="26"/>
                <w:szCs w:val="26"/>
              </w:rPr>
              <w:t>10</w:t>
            </w:r>
            <w:r w:rsidRPr="0049367F">
              <w:rPr>
                <w:rFonts w:cs="Times New Roman"/>
                <w:sz w:val="26"/>
                <w:szCs w:val="26"/>
              </w:rPr>
              <w:t xml:space="preserve"> — </w:t>
            </w:r>
            <w:r w:rsidR="00D659AC" w:rsidRPr="0049367F">
              <w:rPr>
                <w:rFonts w:cs="Times New Roman"/>
                <w:sz w:val="26"/>
                <w:szCs w:val="26"/>
              </w:rPr>
              <w:t>09</w:t>
            </w:r>
            <w:r w:rsidRPr="0049367F">
              <w:rPr>
                <w:rFonts w:cs="Times New Roman"/>
                <w:sz w:val="26"/>
                <w:szCs w:val="26"/>
              </w:rPr>
              <w:t>.20</w:t>
            </w:r>
            <w:r w:rsidR="00D659AC" w:rsidRPr="0049367F">
              <w:rPr>
                <w:rFonts w:cs="Times New Roman"/>
                <w:sz w:val="26"/>
                <w:szCs w:val="26"/>
              </w:rPr>
              <w:t>11</w:t>
            </w:r>
            <w:r w:rsidRPr="0049367F">
              <w:rPr>
                <w:rFonts w:cs="Times New Roman"/>
                <w:sz w:val="26"/>
                <w:szCs w:val="26"/>
              </w:rPr>
              <w:t xml:space="preserve"> </w:t>
            </w:r>
            <w:r w:rsidR="00D659AC" w:rsidRPr="0049367F">
              <w:rPr>
                <w:rFonts w:cs="Times New Roman"/>
                <w:sz w:val="26"/>
                <w:szCs w:val="26"/>
              </w:rPr>
              <w:t>г</w:t>
            </w:r>
            <w:r w:rsidRPr="0049367F">
              <w:rPr>
                <w:rFonts w:cs="Times New Roman"/>
                <w:sz w:val="26"/>
                <w:szCs w:val="26"/>
              </w:rPr>
              <w:t xml:space="preserve">г. </w:t>
            </w:r>
          </w:p>
        </w:tc>
        <w:tc>
          <w:tcPr>
            <w:tcW w:w="7784" w:type="dxa"/>
            <w:shd w:val="clear" w:color="auto" w:fill="auto"/>
          </w:tcPr>
          <w:p w:rsidR="0061634D" w:rsidRPr="0049367F" w:rsidRDefault="00D659AC">
            <w:pPr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 w:rsidRPr="0049367F">
              <w:rPr>
                <w:rFonts w:cs="Times New Roman"/>
                <w:b/>
                <w:bCs/>
                <w:sz w:val="26"/>
                <w:szCs w:val="26"/>
              </w:rPr>
              <w:t>Т</w:t>
            </w:r>
            <w:r w:rsidR="0061634D" w:rsidRPr="0049367F">
              <w:rPr>
                <w:rFonts w:cs="Times New Roman"/>
                <w:b/>
                <w:bCs/>
                <w:sz w:val="26"/>
                <w:szCs w:val="26"/>
              </w:rPr>
              <w:t>ОО</w:t>
            </w:r>
            <w:r w:rsidR="0061634D" w:rsidRPr="0049367F"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«</w:t>
            </w:r>
            <w:r w:rsidRPr="0049367F">
              <w:rPr>
                <w:rFonts w:cs="Times New Roman"/>
                <w:b/>
                <w:bCs/>
                <w:sz w:val="26"/>
                <w:szCs w:val="26"/>
                <w:lang w:val="en-US"/>
              </w:rPr>
              <w:t>Green Star Company – A.S.</w:t>
            </w:r>
            <w:r w:rsidR="0061634D" w:rsidRPr="0049367F">
              <w:rPr>
                <w:rFonts w:cs="Times New Roman"/>
                <w:b/>
                <w:bCs/>
                <w:sz w:val="26"/>
                <w:szCs w:val="26"/>
                <w:lang w:val="en-US"/>
              </w:rPr>
              <w:t>»</w:t>
            </w:r>
          </w:p>
          <w:p w:rsidR="005D5B9F" w:rsidRPr="0049367F" w:rsidRDefault="0061634D">
            <w:pPr>
              <w:rPr>
                <w:rFonts w:cs="Times New Roman"/>
                <w:bCs/>
                <w:sz w:val="26"/>
                <w:szCs w:val="26"/>
              </w:rPr>
            </w:pPr>
            <w:r w:rsidRPr="0049367F">
              <w:rPr>
                <w:rFonts w:cs="Times New Roman"/>
                <w:b/>
                <w:bCs/>
                <w:sz w:val="26"/>
                <w:szCs w:val="26"/>
              </w:rPr>
              <w:t xml:space="preserve">Должность: </w:t>
            </w:r>
            <w:r w:rsidR="00D659AC" w:rsidRPr="0049367F">
              <w:rPr>
                <w:rFonts w:cs="Times New Roman"/>
                <w:bCs/>
                <w:sz w:val="26"/>
                <w:szCs w:val="26"/>
              </w:rPr>
              <w:t>юрист-ко</w:t>
            </w:r>
            <w:r w:rsidR="005D5B9F" w:rsidRPr="0049367F">
              <w:rPr>
                <w:rFonts w:cs="Times New Roman"/>
                <w:bCs/>
                <w:sz w:val="26"/>
                <w:szCs w:val="26"/>
              </w:rPr>
              <w:t>нсультант, генеральный директор</w:t>
            </w:r>
          </w:p>
        </w:tc>
      </w:tr>
      <w:tr w:rsidR="00F05B8A" w:rsidRPr="0049367F" w:rsidTr="00F05B8A">
        <w:tc>
          <w:tcPr>
            <w:tcW w:w="1833" w:type="dxa"/>
            <w:shd w:val="clear" w:color="auto" w:fill="auto"/>
          </w:tcPr>
          <w:p w:rsidR="005D5B9F" w:rsidRPr="0049367F" w:rsidRDefault="00D659AC" w:rsidP="00D659AC">
            <w:pPr>
              <w:rPr>
                <w:rFonts w:cs="Times New Roman"/>
                <w:sz w:val="26"/>
                <w:szCs w:val="26"/>
              </w:rPr>
            </w:pPr>
            <w:r w:rsidRPr="0049367F">
              <w:rPr>
                <w:rFonts w:cs="Times New Roman"/>
                <w:sz w:val="26"/>
                <w:szCs w:val="26"/>
              </w:rPr>
              <w:t>08.2008-</w:t>
            </w:r>
          </w:p>
          <w:p w:rsidR="00D659AC" w:rsidRPr="0049367F" w:rsidRDefault="00D659AC" w:rsidP="00D659AC">
            <w:pPr>
              <w:rPr>
                <w:rFonts w:cs="Times New Roman"/>
                <w:sz w:val="26"/>
                <w:szCs w:val="26"/>
              </w:rPr>
            </w:pPr>
            <w:r w:rsidRPr="0049367F">
              <w:rPr>
                <w:rFonts w:cs="Times New Roman"/>
                <w:sz w:val="26"/>
                <w:szCs w:val="26"/>
              </w:rPr>
              <w:t>08.2010 гг.</w:t>
            </w:r>
          </w:p>
        </w:tc>
        <w:tc>
          <w:tcPr>
            <w:tcW w:w="7784" w:type="dxa"/>
            <w:shd w:val="clear" w:color="auto" w:fill="auto"/>
          </w:tcPr>
          <w:p w:rsidR="00D659AC" w:rsidRPr="0049367F" w:rsidRDefault="00D659AC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49367F">
              <w:rPr>
                <w:rFonts w:cs="Times New Roman"/>
                <w:b/>
                <w:bCs/>
                <w:sz w:val="26"/>
                <w:szCs w:val="26"/>
              </w:rPr>
              <w:t>Агентство РК по регулированию естественных монополий РК</w:t>
            </w:r>
          </w:p>
          <w:p w:rsidR="005D5B9F" w:rsidRPr="0049367F" w:rsidRDefault="00D659AC">
            <w:pPr>
              <w:rPr>
                <w:rFonts w:cs="Times New Roman"/>
                <w:bCs/>
                <w:sz w:val="26"/>
                <w:szCs w:val="26"/>
              </w:rPr>
            </w:pPr>
            <w:r w:rsidRPr="0049367F">
              <w:rPr>
                <w:rFonts w:cs="Times New Roman"/>
                <w:b/>
                <w:bCs/>
                <w:sz w:val="26"/>
                <w:szCs w:val="26"/>
              </w:rPr>
              <w:t xml:space="preserve">Должность: </w:t>
            </w:r>
            <w:r w:rsidRPr="0049367F">
              <w:rPr>
                <w:rFonts w:cs="Times New Roman"/>
                <w:bCs/>
                <w:sz w:val="26"/>
                <w:szCs w:val="26"/>
              </w:rPr>
              <w:t>эксперт Управления лицензионной работы</w:t>
            </w:r>
          </w:p>
        </w:tc>
      </w:tr>
      <w:tr w:rsidR="00F05B8A" w:rsidRPr="0049367F" w:rsidTr="00F05B8A">
        <w:tc>
          <w:tcPr>
            <w:tcW w:w="1833" w:type="dxa"/>
            <w:shd w:val="clear" w:color="auto" w:fill="auto"/>
          </w:tcPr>
          <w:p w:rsidR="005D5B9F" w:rsidRPr="0049367F" w:rsidRDefault="00D659AC" w:rsidP="00D659AC">
            <w:pPr>
              <w:rPr>
                <w:rFonts w:cs="Times New Roman"/>
                <w:sz w:val="26"/>
                <w:szCs w:val="26"/>
              </w:rPr>
            </w:pPr>
            <w:r w:rsidRPr="0049367F">
              <w:rPr>
                <w:rFonts w:cs="Times New Roman"/>
                <w:sz w:val="26"/>
                <w:szCs w:val="26"/>
              </w:rPr>
              <w:t>09.2006-</w:t>
            </w:r>
          </w:p>
          <w:p w:rsidR="00D659AC" w:rsidRPr="0049367F" w:rsidRDefault="00D659AC" w:rsidP="00D659AC">
            <w:pPr>
              <w:rPr>
                <w:rFonts w:cs="Times New Roman"/>
                <w:sz w:val="26"/>
                <w:szCs w:val="26"/>
              </w:rPr>
            </w:pPr>
            <w:r w:rsidRPr="0049367F">
              <w:rPr>
                <w:rFonts w:cs="Times New Roman"/>
                <w:sz w:val="26"/>
                <w:szCs w:val="26"/>
              </w:rPr>
              <w:t>02.2008 г.</w:t>
            </w:r>
          </w:p>
        </w:tc>
        <w:tc>
          <w:tcPr>
            <w:tcW w:w="7784" w:type="dxa"/>
            <w:shd w:val="clear" w:color="auto" w:fill="auto"/>
          </w:tcPr>
          <w:p w:rsidR="00D659AC" w:rsidRPr="0049367F" w:rsidRDefault="00D659AC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49367F">
              <w:rPr>
                <w:rFonts w:cs="Times New Roman"/>
                <w:b/>
                <w:bCs/>
                <w:sz w:val="26"/>
                <w:szCs w:val="26"/>
              </w:rPr>
              <w:t xml:space="preserve">Гуманитарно-Юридический колледж </w:t>
            </w:r>
            <w:proofErr w:type="spellStart"/>
            <w:r w:rsidRPr="0049367F">
              <w:rPr>
                <w:rFonts w:cs="Times New Roman"/>
                <w:b/>
                <w:bCs/>
                <w:sz w:val="26"/>
                <w:szCs w:val="26"/>
              </w:rPr>
              <w:t>КазГЮУ</w:t>
            </w:r>
            <w:proofErr w:type="spellEnd"/>
          </w:p>
          <w:p w:rsidR="00D659AC" w:rsidRPr="0049367F" w:rsidRDefault="00D659AC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49367F">
              <w:rPr>
                <w:rFonts w:cs="Times New Roman"/>
                <w:b/>
                <w:bCs/>
                <w:sz w:val="26"/>
                <w:szCs w:val="26"/>
              </w:rPr>
              <w:t xml:space="preserve">Должность: </w:t>
            </w:r>
            <w:r w:rsidRPr="0049367F">
              <w:rPr>
                <w:rFonts w:cs="Times New Roman"/>
                <w:bCs/>
                <w:sz w:val="26"/>
                <w:szCs w:val="26"/>
              </w:rPr>
              <w:t>преподаватель правовых дисциплин, председатель правовых дисциплин</w:t>
            </w:r>
          </w:p>
        </w:tc>
      </w:tr>
      <w:tr w:rsidR="00F05B8A" w:rsidRPr="0049367F" w:rsidTr="00F05B8A">
        <w:tc>
          <w:tcPr>
            <w:tcW w:w="1833" w:type="dxa"/>
            <w:shd w:val="clear" w:color="auto" w:fill="auto"/>
          </w:tcPr>
          <w:p w:rsidR="00D659AC" w:rsidRPr="0049367F" w:rsidRDefault="00D659AC" w:rsidP="00D659AC">
            <w:pPr>
              <w:rPr>
                <w:rFonts w:cs="Times New Roman"/>
                <w:sz w:val="26"/>
                <w:szCs w:val="26"/>
              </w:rPr>
            </w:pPr>
            <w:r w:rsidRPr="0049367F">
              <w:rPr>
                <w:rFonts w:cs="Times New Roman"/>
                <w:sz w:val="26"/>
                <w:szCs w:val="26"/>
              </w:rPr>
              <w:t xml:space="preserve">09.2006-09.2006 гг. </w:t>
            </w:r>
          </w:p>
        </w:tc>
        <w:tc>
          <w:tcPr>
            <w:tcW w:w="7784" w:type="dxa"/>
            <w:shd w:val="clear" w:color="auto" w:fill="auto"/>
          </w:tcPr>
          <w:p w:rsidR="00D659AC" w:rsidRPr="0049367F" w:rsidRDefault="00D659AC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49367F">
              <w:rPr>
                <w:rFonts w:cs="Times New Roman"/>
                <w:b/>
                <w:bCs/>
                <w:sz w:val="26"/>
                <w:szCs w:val="26"/>
              </w:rPr>
              <w:t xml:space="preserve">Торгово-экономический колледж </w:t>
            </w:r>
            <w:proofErr w:type="spellStart"/>
            <w:r w:rsidRPr="0049367F">
              <w:rPr>
                <w:rFonts w:cs="Times New Roman"/>
                <w:b/>
                <w:bCs/>
                <w:sz w:val="26"/>
                <w:szCs w:val="26"/>
              </w:rPr>
              <w:t>Казпотребсоюза</w:t>
            </w:r>
            <w:proofErr w:type="spellEnd"/>
          </w:p>
          <w:p w:rsidR="005D5B9F" w:rsidRPr="0049367F" w:rsidRDefault="00D659AC">
            <w:pPr>
              <w:rPr>
                <w:rFonts w:cs="Times New Roman"/>
                <w:bCs/>
                <w:sz w:val="26"/>
                <w:szCs w:val="26"/>
              </w:rPr>
            </w:pPr>
            <w:r w:rsidRPr="0049367F">
              <w:rPr>
                <w:rFonts w:cs="Times New Roman"/>
                <w:b/>
                <w:bCs/>
                <w:sz w:val="26"/>
                <w:szCs w:val="26"/>
              </w:rPr>
              <w:t xml:space="preserve">Должность: </w:t>
            </w:r>
            <w:r w:rsidRPr="0049367F">
              <w:rPr>
                <w:rFonts w:cs="Times New Roman"/>
                <w:bCs/>
                <w:sz w:val="26"/>
                <w:szCs w:val="26"/>
              </w:rPr>
              <w:t>преподаватель юридических дисциплин</w:t>
            </w:r>
          </w:p>
        </w:tc>
      </w:tr>
      <w:tr w:rsidR="00F05B8A" w:rsidRPr="0049367F" w:rsidTr="00F05B8A">
        <w:tc>
          <w:tcPr>
            <w:tcW w:w="1833" w:type="dxa"/>
            <w:shd w:val="clear" w:color="auto" w:fill="auto"/>
          </w:tcPr>
          <w:p w:rsidR="00D659AC" w:rsidRPr="0049367F" w:rsidRDefault="00D659AC" w:rsidP="00D659AC">
            <w:pPr>
              <w:rPr>
                <w:rFonts w:cs="Times New Roman"/>
                <w:sz w:val="26"/>
                <w:szCs w:val="26"/>
              </w:rPr>
            </w:pPr>
            <w:r w:rsidRPr="0049367F">
              <w:rPr>
                <w:rFonts w:cs="Times New Roman"/>
                <w:sz w:val="26"/>
                <w:szCs w:val="26"/>
              </w:rPr>
              <w:t>09.2004-06.2006 гг.</w:t>
            </w:r>
          </w:p>
        </w:tc>
        <w:tc>
          <w:tcPr>
            <w:tcW w:w="7784" w:type="dxa"/>
            <w:shd w:val="clear" w:color="auto" w:fill="auto"/>
          </w:tcPr>
          <w:p w:rsidR="00D659AC" w:rsidRPr="0049367F" w:rsidRDefault="00D659AC" w:rsidP="00D659AC">
            <w:pPr>
              <w:rPr>
                <w:rFonts w:cs="Times New Roman"/>
                <w:sz w:val="26"/>
                <w:szCs w:val="26"/>
              </w:rPr>
            </w:pPr>
            <w:r w:rsidRPr="0049367F">
              <w:rPr>
                <w:rFonts w:cs="Times New Roman"/>
                <w:b/>
                <w:bCs/>
                <w:sz w:val="26"/>
                <w:szCs w:val="26"/>
              </w:rPr>
              <w:t>Евразийский национальный университет имени Л.Н.Гумилева</w:t>
            </w:r>
          </w:p>
          <w:p w:rsidR="00D659AC" w:rsidRPr="0049367F" w:rsidRDefault="00D659AC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49367F">
              <w:rPr>
                <w:rFonts w:cs="Times New Roman"/>
                <w:b/>
                <w:bCs/>
                <w:sz w:val="26"/>
                <w:szCs w:val="26"/>
              </w:rPr>
              <w:t xml:space="preserve">Должность: </w:t>
            </w:r>
            <w:r w:rsidRPr="0049367F">
              <w:rPr>
                <w:rFonts w:cs="Times New Roman"/>
                <w:bCs/>
                <w:sz w:val="26"/>
                <w:szCs w:val="26"/>
              </w:rPr>
              <w:t>лаборант в/к кафедры гражданского процесса и трудового права</w:t>
            </w:r>
          </w:p>
        </w:tc>
      </w:tr>
    </w:tbl>
    <w:p w:rsidR="00D659AC" w:rsidRPr="00A62EFE" w:rsidRDefault="00D659AC" w:rsidP="00D659AC">
      <w:pPr>
        <w:pStyle w:val="2"/>
        <w:numPr>
          <w:ilvl w:val="0"/>
          <w:numId w:val="0"/>
        </w:numPr>
        <w:ind w:left="576" w:hanging="576"/>
        <w:rPr>
          <w:rFonts w:cs="Times New Roman"/>
          <w:sz w:val="28"/>
          <w:szCs w:val="28"/>
        </w:rPr>
      </w:pPr>
      <w:r w:rsidRPr="00A62EFE">
        <w:rPr>
          <w:rFonts w:cs="Times New Roman"/>
          <w:sz w:val="28"/>
          <w:szCs w:val="28"/>
        </w:rPr>
        <w:t>Повышение квалификации</w:t>
      </w:r>
      <w:r w:rsidR="00F05B8A" w:rsidRPr="00A62EFE">
        <w:rPr>
          <w:rFonts w:cs="Times New Roman"/>
          <w:sz w:val="28"/>
          <w:szCs w:val="28"/>
        </w:rPr>
        <w:t>:</w:t>
      </w:r>
    </w:p>
    <w:tbl>
      <w:tblPr>
        <w:tblW w:w="0" w:type="auto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1"/>
        <w:gridCol w:w="7496"/>
      </w:tblGrid>
      <w:tr w:rsidR="00F05B8A" w:rsidRPr="00A62EFE" w:rsidTr="00F05B8A">
        <w:tc>
          <w:tcPr>
            <w:tcW w:w="2121" w:type="dxa"/>
            <w:shd w:val="clear" w:color="auto" w:fill="auto"/>
          </w:tcPr>
          <w:p w:rsidR="00D659AC" w:rsidRPr="00A62EFE" w:rsidRDefault="005D5B9F" w:rsidP="005D5B9F">
            <w:pPr>
              <w:rPr>
                <w:rFonts w:cs="Times New Roman"/>
                <w:b/>
                <w:bCs/>
                <w:sz w:val="28"/>
                <w:szCs w:val="28"/>
              </w:rPr>
            </w:pPr>
            <w:r w:rsidRPr="00A62EFE">
              <w:rPr>
                <w:rFonts w:cs="Times New Roman"/>
                <w:sz w:val="28"/>
                <w:szCs w:val="28"/>
              </w:rPr>
              <w:t>03-12.11.2008 г.</w:t>
            </w:r>
          </w:p>
        </w:tc>
        <w:tc>
          <w:tcPr>
            <w:tcW w:w="7496" w:type="dxa"/>
            <w:shd w:val="clear" w:color="auto" w:fill="auto"/>
          </w:tcPr>
          <w:p w:rsidR="004B16BA" w:rsidRPr="00A62EFE" w:rsidRDefault="005D5B9F" w:rsidP="00D659AC">
            <w:pPr>
              <w:rPr>
                <w:rFonts w:cs="Times New Roman"/>
                <w:sz w:val="28"/>
                <w:szCs w:val="28"/>
              </w:rPr>
            </w:pPr>
            <w:r w:rsidRPr="00A62EFE">
              <w:rPr>
                <w:rFonts w:cs="Times New Roman"/>
                <w:sz w:val="28"/>
                <w:szCs w:val="28"/>
              </w:rPr>
              <w:t>Сертификат «Оценка недвижимого имущества»</w:t>
            </w:r>
          </w:p>
        </w:tc>
      </w:tr>
      <w:tr w:rsidR="00F05B8A" w:rsidRPr="00A62EFE" w:rsidTr="00F05B8A">
        <w:tc>
          <w:tcPr>
            <w:tcW w:w="2121" w:type="dxa"/>
            <w:shd w:val="clear" w:color="auto" w:fill="auto"/>
          </w:tcPr>
          <w:p w:rsidR="00D659AC" w:rsidRPr="00A62EFE" w:rsidRDefault="005D5B9F" w:rsidP="0061634D">
            <w:pPr>
              <w:rPr>
                <w:rFonts w:cs="Times New Roman"/>
                <w:b/>
                <w:bCs/>
                <w:sz w:val="28"/>
                <w:szCs w:val="28"/>
              </w:rPr>
            </w:pPr>
            <w:r w:rsidRPr="00A62EFE">
              <w:rPr>
                <w:rFonts w:cs="Times New Roman"/>
                <w:sz w:val="28"/>
                <w:szCs w:val="28"/>
              </w:rPr>
              <w:t>16-20.2009</w:t>
            </w:r>
            <w:r w:rsidR="00D659AC" w:rsidRPr="00A62EFE">
              <w:rPr>
                <w:rFonts w:cs="Times New Roman"/>
                <w:sz w:val="28"/>
                <w:szCs w:val="28"/>
              </w:rPr>
              <w:t xml:space="preserve"> </w:t>
            </w:r>
            <w:r w:rsidRPr="00A62EFE">
              <w:rPr>
                <w:rFonts w:cs="Times New Roman"/>
                <w:sz w:val="28"/>
                <w:szCs w:val="28"/>
              </w:rPr>
              <w:t>г.</w:t>
            </w:r>
          </w:p>
        </w:tc>
        <w:tc>
          <w:tcPr>
            <w:tcW w:w="7496" w:type="dxa"/>
            <w:shd w:val="clear" w:color="auto" w:fill="auto"/>
          </w:tcPr>
          <w:p w:rsidR="004B16BA" w:rsidRPr="00A62EFE" w:rsidRDefault="005D5B9F" w:rsidP="00D659AC">
            <w:pPr>
              <w:rPr>
                <w:rFonts w:cs="Times New Roman"/>
                <w:sz w:val="28"/>
                <w:szCs w:val="28"/>
              </w:rPr>
            </w:pPr>
            <w:r w:rsidRPr="00A62EFE">
              <w:rPr>
                <w:rFonts w:cs="Times New Roman"/>
                <w:sz w:val="28"/>
                <w:szCs w:val="28"/>
              </w:rPr>
              <w:t>Академия государственного управления при Президенте РК «Организационного правовые вопросы повышения эффективности управленческой деятельности в сфере защиты прав граждан»</w:t>
            </w:r>
          </w:p>
        </w:tc>
      </w:tr>
      <w:tr w:rsidR="00F05B8A" w:rsidRPr="00A62EFE" w:rsidTr="00F05B8A">
        <w:tc>
          <w:tcPr>
            <w:tcW w:w="2121" w:type="dxa"/>
            <w:shd w:val="clear" w:color="auto" w:fill="auto"/>
          </w:tcPr>
          <w:p w:rsidR="005D5B9F" w:rsidRPr="00A62EFE" w:rsidRDefault="005D5B9F" w:rsidP="0061634D">
            <w:pPr>
              <w:rPr>
                <w:rFonts w:cs="Times New Roman"/>
                <w:sz w:val="28"/>
                <w:szCs w:val="28"/>
              </w:rPr>
            </w:pPr>
            <w:r w:rsidRPr="00A62EFE">
              <w:rPr>
                <w:rFonts w:cs="Times New Roman"/>
                <w:sz w:val="28"/>
                <w:szCs w:val="28"/>
              </w:rPr>
              <w:t>10-12.10.2011 г.</w:t>
            </w:r>
          </w:p>
        </w:tc>
        <w:tc>
          <w:tcPr>
            <w:tcW w:w="7496" w:type="dxa"/>
            <w:shd w:val="clear" w:color="auto" w:fill="auto"/>
          </w:tcPr>
          <w:p w:rsidR="005D5B9F" w:rsidRPr="00A62EFE" w:rsidRDefault="005D5B9F" w:rsidP="00D659AC">
            <w:pPr>
              <w:rPr>
                <w:rFonts w:cs="Times New Roman"/>
                <w:sz w:val="28"/>
                <w:szCs w:val="28"/>
              </w:rPr>
            </w:pPr>
            <w:r w:rsidRPr="00A62EFE">
              <w:rPr>
                <w:rFonts w:cs="Times New Roman"/>
                <w:sz w:val="28"/>
                <w:szCs w:val="28"/>
              </w:rPr>
              <w:t>Общественное объединение «Союз медиаторов»</w:t>
            </w:r>
          </w:p>
          <w:p w:rsidR="004B16BA" w:rsidRPr="00A62EFE" w:rsidRDefault="005D5B9F" w:rsidP="00D659AC">
            <w:pPr>
              <w:rPr>
                <w:rFonts w:cs="Times New Roman"/>
                <w:sz w:val="28"/>
                <w:szCs w:val="28"/>
              </w:rPr>
            </w:pPr>
            <w:r w:rsidRPr="00A62EFE">
              <w:rPr>
                <w:rFonts w:cs="Times New Roman"/>
                <w:sz w:val="28"/>
                <w:szCs w:val="28"/>
              </w:rPr>
              <w:t>«Общий курс медиации»</w:t>
            </w:r>
          </w:p>
        </w:tc>
      </w:tr>
      <w:tr w:rsidR="00F05B8A" w:rsidRPr="00A62EFE" w:rsidTr="00F05B8A">
        <w:tc>
          <w:tcPr>
            <w:tcW w:w="2121" w:type="dxa"/>
            <w:shd w:val="clear" w:color="auto" w:fill="auto"/>
          </w:tcPr>
          <w:p w:rsidR="005D5B9F" w:rsidRPr="00A62EFE" w:rsidRDefault="005D5B9F" w:rsidP="0061634D">
            <w:pPr>
              <w:rPr>
                <w:rFonts w:cs="Times New Roman"/>
                <w:sz w:val="28"/>
                <w:szCs w:val="28"/>
              </w:rPr>
            </w:pPr>
            <w:r w:rsidRPr="00A62EFE">
              <w:rPr>
                <w:rFonts w:cs="Times New Roman"/>
                <w:sz w:val="28"/>
                <w:szCs w:val="28"/>
              </w:rPr>
              <w:t>01-02.12.2011 г.</w:t>
            </w:r>
          </w:p>
        </w:tc>
        <w:tc>
          <w:tcPr>
            <w:tcW w:w="7496" w:type="dxa"/>
            <w:shd w:val="clear" w:color="auto" w:fill="auto"/>
          </w:tcPr>
          <w:p w:rsidR="004B16BA" w:rsidRPr="00A62EFE" w:rsidRDefault="005D5B9F" w:rsidP="00D659AC">
            <w:pPr>
              <w:rPr>
                <w:rFonts w:cs="Times New Roman"/>
                <w:sz w:val="28"/>
                <w:szCs w:val="28"/>
              </w:rPr>
            </w:pPr>
            <w:r w:rsidRPr="00A62EFE">
              <w:rPr>
                <w:rFonts w:cs="Times New Roman"/>
                <w:sz w:val="28"/>
                <w:szCs w:val="28"/>
              </w:rPr>
              <w:t xml:space="preserve">Казахстанский центр Медиации и Академия </w:t>
            </w:r>
            <w:proofErr w:type="spellStart"/>
            <w:r w:rsidRPr="00A62EFE">
              <w:rPr>
                <w:rFonts w:cs="Times New Roman"/>
                <w:sz w:val="28"/>
                <w:szCs w:val="28"/>
              </w:rPr>
              <w:t>коучинга</w:t>
            </w:r>
            <w:proofErr w:type="spellEnd"/>
            <w:r w:rsidRPr="00A62EFE">
              <w:rPr>
                <w:rFonts w:cs="Times New Roman"/>
                <w:sz w:val="28"/>
                <w:szCs w:val="28"/>
              </w:rPr>
              <w:t xml:space="preserve"> «Программа подготовки медиаторов»</w:t>
            </w:r>
          </w:p>
        </w:tc>
      </w:tr>
      <w:tr w:rsidR="00F05B8A" w:rsidRPr="00A62EFE" w:rsidTr="00F05B8A">
        <w:tc>
          <w:tcPr>
            <w:tcW w:w="2121" w:type="dxa"/>
            <w:shd w:val="clear" w:color="auto" w:fill="auto"/>
          </w:tcPr>
          <w:p w:rsidR="004B16BA" w:rsidRPr="00A62EFE" w:rsidRDefault="004B16BA" w:rsidP="0061634D">
            <w:pPr>
              <w:rPr>
                <w:rFonts w:cs="Times New Roman"/>
                <w:sz w:val="28"/>
                <w:szCs w:val="28"/>
              </w:rPr>
            </w:pPr>
            <w:r w:rsidRPr="00A62EFE">
              <w:rPr>
                <w:rFonts w:cs="Times New Roman"/>
                <w:sz w:val="28"/>
                <w:szCs w:val="28"/>
              </w:rPr>
              <w:t xml:space="preserve">26.03-14.04.2012 </w:t>
            </w:r>
          </w:p>
        </w:tc>
        <w:tc>
          <w:tcPr>
            <w:tcW w:w="7496" w:type="dxa"/>
            <w:shd w:val="clear" w:color="auto" w:fill="auto"/>
          </w:tcPr>
          <w:p w:rsidR="004B16BA" w:rsidRPr="00A62EFE" w:rsidRDefault="004B16BA" w:rsidP="00D659AC">
            <w:pPr>
              <w:rPr>
                <w:rFonts w:cs="Times New Roman"/>
                <w:sz w:val="28"/>
                <w:szCs w:val="28"/>
              </w:rPr>
            </w:pPr>
            <w:r w:rsidRPr="00A62EFE">
              <w:rPr>
                <w:rFonts w:cs="Times New Roman"/>
                <w:sz w:val="28"/>
                <w:szCs w:val="28"/>
              </w:rPr>
              <w:t>ЕНУ имени Л.Н.Гумилева и Университет Индианы</w:t>
            </w:r>
          </w:p>
        </w:tc>
      </w:tr>
      <w:tr w:rsidR="00F05B8A" w:rsidRPr="00A62EFE" w:rsidTr="00F05B8A">
        <w:tc>
          <w:tcPr>
            <w:tcW w:w="2121" w:type="dxa"/>
            <w:shd w:val="clear" w:color="auto" w:fill="auto"/>
          </w:tcPr>
          <w:p w:rsidR="004B16BA" w:rsidRPr="00A62EFE" w:rsidRDefault="004B16BA" w:rsidP="0061634D">
            <w:pPr>
              <w:rPr>
                <w:rFonts w:cs="Times New Roman"/>
                <w:sz w:val="28"/>
                <w:szCs w:val="28"/>
              </w:rPr>
            </w:pPr>
            <w:r w:rsidRPr="00A62EFE">
              <w:rPr>
                <w:rFonts w:cs="Times New Roman"/>
                <w:sz w:val="28"/>
                <w:szCs w:val="28"/>
              </w:rPr>
              <w:t>02-07.04.2012 г.</w:t>
            </w:r>
          </w:p>
        </w:tc>
        <w:tc>
          <w:tcPr>
            <w:tcW w:w="7496" w:type="dxa"/>
            <w:shd w:val="clear" w:color="auto" w:fill="auto"/>
          </w:tcPr>
          <w:p w:rsidR="004B16BA" w:rsidRPr="00A62EFE" w:rsidRDefault="004B16BA" w:rsidP="00D659AC">
            <w:pPr>
              <w:rPr>
                <w:rFonts w:cs="Times New Roman"/>
                <w:sz w:val="28"/>
                <w:szCs w:val="28"/>
              </w:rPr>
            </w:pPr>
            <w:r w:rsidRPr="00A62EFE">
              <w:rPr>
                <w:rFonts w:cs="Times New Roman"/>
                <w:sz w:val="28"/>
                <w:szCs w:val="28"/>
              </w:rPr>
              <w:t>«Процедуры урегулирования споров ВТО»</w:t>
            </w:r>
          </w:p>
        </w:tc>
      </w:tr>
      <w:tr w:rsidR="00F05B8A" w:rsidRPr="00A62EFE" w:rsidTr="00F05B8A">
        <w:tc>
          <w:tcPr>
            <w:tcW w:w="2121" w:type="dxa"/>
            <w:shd w:val="clear" w:color="auto" w:fill="auto"/>
          </w:tcPr>
          <w:p w:rsidR="005D5B9F" w:rsidRPr="00A62EFE" w:rsidRDefault="005D5B9F" w:rsidP="0061634D">
            <w:pPr>
              <w:rPr>
                <w:rFonts w:cs="Times New Roman"/>
                <w:sz w:val="28"/>
                <w:szCs w:val="28"/>
              </w:rPr>
            </w:pPr>
            <w:r w:rsidRPr="00A62EFE">
              <w:rPr>
                <w:rFonts w:cs="Times New Roman"/>
                <w:sz w:val="28"/>
                <w:szCs w:val="28"/>
              </w:rPr>
              <w:t>7.04.2012 г.</w:t>
            </w:r>
          </w:p>
        </w:tc>
        <w:tc>
          <w:tcPr>
            <w:tcW w:w="7496" w:type="dxa"/>
            <w:shd w:val="clear" w:color="auto" w:fill="auto"/>
          </w:tcPr>
          <w:p w:rsidR="004B16BA" w:rsidRPr="00A62EFE" w:rsidRDefault="005D5B9F" w:rsidP="00D659AC">
            <w:pPr>
              <w:rPr>
                <w:rFonts w:cs="Times New Roman"/>
                <w:sz w:val="28"/>
                <w:szCs w:val="28"/>
              </w:rPr>
            </w:pPr>
            <w:r w:rsidRPr="00A62EFE">
              <w:rPr>
                <w:rFonts w:cs="Times New Roman"/>
                <w:sz w:val="28"/>
                <w:szCs w:val="28"/>
              </w:rPr>
              <w:t>ЕНУ имени Л.Н.Гумилева «Международное трудовое право и трудовое право Европейского Союза»</w:t>
            </w:r>
          </w:p>
        </w:tc>
      </w:tr>
      <w:tr w:rsidR="00F05B8A" w:rsidRPr="00A62EFE" w:rsidTr="00F05B8A">
        <w:tc>
          <w:tcPr>
            <w:tcW w:w="2121" w:type="dxa"/>
            <w:shd w:val="clear" w:color="auto" w:fill="auto"/>
          </w:tcPr>
          <w:p w:rsidR="004B16BA" w:rsidRPr="00A62EFE" w:rsidRDefault="004B16BA" w:rsidP="0061634D">
            <w:pPr>
              <w:rPr>
                <w:rFonts w:cs="Times New Roman"/>
                <w:sz w:val="28"/>
                <w:szCs w:val="28"/>
              </w:rPr>
            </w:pPr>
            <w:r w:rsidRPr="00A62EFE">
              <w:rPr>
                <w:rFonts w:cs="Times New Roman"/>
                <w:sz w:val="28"/>
                <w:szCs w:val="28"/>
              </w:rPr>
              <w:t>9-10.04.2012 г.</w:t>
            </w:r>
          </w:p>
        </w:tc>
        <w:tc>
          <w:tcPr>
            <w:tcW w:w="7496" w:type="dxa"/>
            <w:shd w:val="clear" w:color="auto" w:fill="auto"/>
          </w:tcPr>
          <w:p w:rsidR="004B16BA" w:rsidRPr="00A62EFE" w:rsidRDefault="004B16BA" w:rsidP="00D659AC">
            <w:pPr>
              <w:rPr>
                <w:rFonts w:cs="Times New Roman"/>
                <w:sz w:val="28"/>
                <w:szCs w:val="28"/>
              </w:rPr>
            </w:pPr>
            <w:r w:rsidRPr="00A62EFE">
              <w:rPr>
                <w:rFonts w:cs="Times New Roman"/>
                <w:sz w:val="28"/>
                <w:szCs w:val="28"/>
              </w:rPr>
              <w:t>«ВТО: Основные принципы»</w:t>
            </w:r>
          </w:p>
        </w:tc>
      </w:tr>
      <w:tr w:rsidR="00F05B8A" w:rsidRPr="00A62EFE" w:rsidTr="00F05B8A">
        <w:tc>
          <w:tcPr>
            <w:tcW w:w="2121" w:type="dxa"/>
            <w:shd w:val="clear" w:color="auto" w:fill="auto"/>
          </w:tcPr>
          <w:p w:rsidR="004B16BA" w:rsidRPr="00A62EFE" w:rsidRDefault="004B16BA" w:rsidP="004B16BA">
            <w:pPr>
              <w:rPr>
                <w:rFonts w:cs="Times New Roman"/>
                <w:sz w:val="28"/>
                <w:szCs w:val="28"/>
              </w:rPr>
            </w:pPr>
            <w:r w:rsidRPr="00A62EFE">
              <w:rPr>
                <w:rFonts w:cs="Times New Roman"/>
                <w:sz w:val="28"/>
                <w:szCs w:val="28"/>
              </w:rPr>
              <w:t>17.04.2012 г.</w:t>
            </w:r>
          </w:p>
        </w:tc>
        <w:tc>
          <w:tcPr>
            <w:tcW w:w="7496" w:type="dxa"/>
            <w:shd w:val="clear" w:color="auto" w:fill="auto"/>
          </w:tcPr>
          <w:p w:rsidR="004B16BA" w:rsidRPr="00A62EFE" w:rsidRDefault="004B16BA" w:rsidP="004B16BA">
            <w:pPr>
              <w:rPr>
                <w:rFonts w:cs="Times New Roman"/>
                <w:sz w:val="28"/>
                <w:szCs w:val="28"/>
              </w:rPr>
            </w:pPr>
            <w:r w:rsidRPr="00A62EFE">
              <w:rPr>
                <w:rFonts w:cs="Times New Roman"/>
                <w:sz w:val="28"/>
                <w:szCs w:val="28"/>
              </w:rPr>
              <w:t xml:space="preserve">Семинар по ресурсам </w:t>
            </w:r>
            <w:r w:rsidRPr="00A62EFE">
              <w:rPr>
                <w:rFonts w:cs="Times New Roman"/>
                <w:sz w:val="28"/>
                <w:szCs w:val="28"/>
                <w:lang w:val="en-US"/>
              </w:rPr>
              <w:t>Thomson</w:t>
            </w:r>
            <w:r w:rsidRPr="00A62EFE">
              <w:rPr>
                <w:rFonts w:cs="Times New Roman"/>
                <w:sz w:val="28"/>
                <w:szCs w:val="28"/>
              </w:rPr>
              <w:t xml:space="preserve"> </w:t>
            </w:r>
            <w:r w:rsidRPr="00A62EFE">
              <w:rPr>
                <w:rFonts w:cs="Times New Roman"/>
                <w:sz w:val="28"/>
                <w:szCs w:val="28"/>
                <w:lang w:val="en-US"/>
              </w:rPr>
              <w:t>Reuters</w:t>
            </w:r>
            <w:r w:rsidRPr="00A62EFE">
              <w:rPr>
                <w:rFonts w:cs="Times New Roman"/>
                <w:sz w:val="28"/>
                <w:szCs w:val="28"/>
              </w:rPr>
              <w:t xml:space="preserve"> для научных исследований</w:t>
            </w:r>
          </w:p>
        </w:tc>
      </w:tr>
      <w:tr w:rsidR="00F05B8A" w:rsidRPr="00A62EFE" w:rsidTr="00F05B8A">
        <w:tc>
          <w:tcPr>
            <w:tcW w:w="2121" w:type="dxa"/>
            <w:shd w:val="clear" w:color="auto" w:fill="auto"/>
          </w:tcPr>
          <w:p w:rsidR="004B16BA" w:rsidRPr="00A62EFE" w:rsidRDefault="004B16BA" w:rsidP="0061634D">
            <w:pPr>
              <w:rPr>
                <w:rFonts w:cs="Times New Roman"/>
                <w:sz w:val="28"/>
                <w:szCs w:val="28"/>
              </w:rPr>
            </w:pPr>
            <w:r w:rsidRPr="00A62EFE">
              <w:rPr>
                <w:rFonts w:cs="Times New Roman"/>
                <w:sz w:val="28"/>
                <w:szCs w:val="28"/>
              </w:rPr>
              <w:t>11.09.2012 г.</w:t>
            </w:r>
          </w:p>
        </w:tc>
        <w:tc>
          <w:tcPr>
            <w:tcW w:w="7496" w:type="dxa"/>
            <w:shd w:val="clear" w:color="auto" w:fill="auto"/>
          </w:tcPr>
          <w:p w:rsidR="004B16BA" w:rsidRPr="00A62EFE" w:rsidRDefault="004B16BA" w:rsidP="00D659AC">
            <w:pPr>
              <w:rPr>
                <w:rFonts w:cs="Times New Roman"/>
                <w:sz w:val="28"/>
                <w:szCs w:val="28"/>
              </w:rPr>
            </w:pPr>
            <w:r w:rsidRPr="00A62EFE">
              <w:rPr>
                <w:rFonts w:cs="Times New Roman"/>
                <w:sz w:val="28"/>
                <w:szCs w:val="28"/>
              </w:rPr>
              <w:t>Законодательство РК в сфере государственных закупок</w:t>
            </w:r>
          </w:p>
        </w:tc>
      </w:tr>
      <w:tr w:rsidR="00F05B8A" w:rsidRPr="00A62EFE" w:rsidTr="00F05B8A">
        <w:tc>
          <w:tcPr>
            <w:tcW w:w="2121" w:type="dxa"/>
            <w:shd w:val="clear" w:color="auto" w:fill="auto"/>
          </w:tcPr>
          <w:p w:rsidR="004B16BA" w:rsidRPr="00A62EFE" w:rsidRDefault="004B16BA" w:rsidP="0061634D">
            <w:pPr>
              <w:rPr>
                <w:rFonts w:cs="Times New Roman"/>
                <w:sz w:val="28"/>
                <w:szCs w:val="28"/>
              </w:rPr>
            </w:pPr>
            <w:r w:rsidRPr="00A62EFE">
              <w:rPr>
                <w:rFonts w:cs="Times New Roman"/>
                <w:sz w:val="28"/>
                <w:szCs w:val="28"/>
              </w:rPr>
              <w:t>26.04.2013 г.</w:t>
            </w:r>
          </w:p>
        </w:tc>
        <w:tc>
          <w:tcPr>
            <w:tcW w:w="7496" w:type="dxa"/>
            <w:shd w:val="clear" w:color="auto" w:fill="auto"/>
          </w:tcPr>
          <w:p w:rsidR="004B16BA" w:rsidRPr="00A62EFE" w:rsidRDefault="004B16BA" w:rsidP="00D659AC">
            <w:pPr>
              <w:rPr>
                <w:rFonts w:cs="Times New Roman"/>
                <w:sz w:val="28"/>
                <w:szCs w:val="28"/>
              </w:rPr>
            </w:pPr>
            <w:r w:rsidRPr="00A62EFE">
              <w:rPr>
                <w:rFonts w:cs="Times New Roman"/>
                <w:sz w:val="28"/>
                <w:szCs w:val="28"/>
              </w:rPr>
              <w:t>Государственные закупки в 2013 г.</w:t>
            </w:r>
          </w:p>
        </w:tc>
      </w:tr>
    </w:tbl>
    <w:p w:rsidR="005D5B9F" w:rsidRPr="00A62EFE" w:rsidRDefault="005D5B9F" w:rsidP="00A62EFE">
      <w:pPr>
        <w:pStyle w:val="a1"/>
        <w:jc w:val="both"/>
        <w:rPr>
          <w:rFonts w:cs="Times New Roman"/>
          <w:sz w:val="28"/>
          <w:szCs w:val="28"/>
        </w:rPr>
      </w:pPr>
    </w:p>
    <w:p w:rsidR="00A62EFE" w:rsidRPr="00A62EFE" w:rsidRDefault="00A62EFE" w:rsidP="00A62EFE">
      <w:pPr>
        <w:ind w:firstLine="709"/>
        <w:jc w:val="both"/>
        <w:rPr>
          <w:rFonts w:ascii="Tahoma" w:hAnsi="Tahoma" w:cs="Tahoma"/>
          <w:sz w:val="28"/>
          <w:szCs w:val="28"/>
        </w:rPr>
      </w:pPr>
      <w:r w:rsidRPr="00A62EFE">
        <w:rPr>
          <w:rFonts w:cs="Times New Roman"/>
          <w:b/>
          <w:sz w:val="28"/>
          <w:szCs w:val="28"/>
        </w:rPr>
        <w:t>Личные качества:</w:t>
      </w:r>
      <w:r w:rsidRPr="00A62EFE">
        <w:rPr>
          <w:rFonts w:cs="Times New Roman"/>
          <w:sz w:val="28"/>
          <w:szCs w:val="28"/>
        </w:rPr>
        <w:t xml:space="preserve"> </w:t>
      </w:r>
      <w:proofErr w:type="spellStart"/>
      <w:r w:rsidRPr="00A62EFE">
        <w:rPr>
          <w:rFonts w:cs="Times New Roman"/>
          <w:sz w:val="28"/>
          <w:szCs w:val="28"/>
        </w:rPr>
        <w:t>стрессоустойчивость</w:t>
      </w:r>
      <w:proofErr w:type="spellEnd"/>
      <w:r w:rsidRPr="00A62EFE">
        <w:rPr>
          <w:rFonts w:cs="Times New Roman"/>
          <w:sz w:val="28"/>
          <w:szCs w:val="28"/>
        </w:rPr>
        <w:t>, инициативность, ответственность, ориентация на потребителя услуг и его информирование, добропорядочность, саморазвитие, оперативность, сотрудничество и взаимодей</w:t>
      </w:r>
      <w:r>
        <w:rPr>
          <w:rFonts w:cs="Times New Roman"/>
          <w:sz w:val="28"/>
          <w:szCs w:val="28"/>
        </w:rPr>
        <w:t>ствие, управление деятельностью.</w:t>
      </w:r>
    </w:p>
    <w:p w:rsidR="00F05B8A" w:rsidRPr="00A62EFE" w:rsidRDefault="00F05B8A" w:rsidP="00D659AC">
      <w:pPr>
        <w:pStyle w:val="a1"/>
        <w:rPr>
          <w:rFonts w:cs="Times New Roman"/>
          <w:sz w:val="28"/>
          <w:szCs w:val="28"/>
        </w:rPr>
      </w:pPr>
    </w:p>
    <w:sectPr w:rsidR="00F05B8A" w:rsidRPr="00A62EFE" w:rsidSect="00FE612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093" w:rsidRDefault="00F64093" w:rsidP="00837F09">
      <w:r>
        <w:separator/>
      </w:r>
    </w:p>
  </w:endnote>
  <w:endnote w:type="continuationSeparator" w:id="0">
    <w:p w:rsidR="00F64093" w:rsidRDefault="00F64093" w:rsidP="00837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F09" w:rsidRDefault="00837F09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F09" w:rsidRDefault="00837F09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F09" w:rsidRDefault="00837F09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093" w:rsidRDefault="00F64093" w:rsidP="00837F09">
      <w:r>
        <w:separator/>
      </w:r>
    </w:p>
  </w:footnote>
  <w:footnote w:type="continuationSeparator" w:id="0">
    <w:p w:rsidR="00F64093" w:rsidRDefault="00F64093" w:rsidP="00837F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F09" w:rsidRDefault="00837F09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F09" w:rsidRDefault="00837F09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F09" w:rsidRDefault="00837F09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56D87509"/>
    <w:multiLevelType w:val="hybridMultilevel"/>
    <w:tmpl w:val="4EB8805A"/>
    <w:lvl w:ilvl="0" w:tplc="041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</w:compat>
  <w:rsids>
    <w:rsidRoot w:val="00D659AC"/>
    <w:rsid w:val="00030036"/>
    <w:rsid w:val="00142623"/>
    <w:rsid w:val="0016287A"/>
    <w:rsid w:val="002E7318"/>
    <w:rsid w:val="004426D8"/>
    <w:rsid w:val="0049367F"/>
    <w:rsid w:val="004B16BA"/>
    <w:rsid w:val="004B7CD5"/>
    <w:rsid w:val="00573870"/>
    <w:rsid w:val="005D5B9F"/>
    <w:rsid w:val="0061634D"/>
    <w:rsid w:val="006B4A02"/>
    <w:rsid w:val="006E7F6D"/>
    <w:rsid w:val="00706658"/>
    <w:rsid w:val="00746EAC"/>
    <w:rsid w:val="007760E6"/>
    <w:rsid w:val="00837F09"/>
    <w:rsid w:val="009207CD"/>
    <w:rsid w:val="00A62EFE"/>
    <w:rsid w:val="00A92078"/>
    <w:rsid w:val="00D659AC"/>
    <w:rsid w:val="00F05B8A"/>
    <w:rsid w:val="00F64093"/>
    <w:rsid w:val="00FA4808"/>
    <w:rsid w:val="00FE6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126"/>
    <w:pPr>
      <w:widowControl w:val="0"/>
      <w:suppressAutoHyphens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styleId="2">
    <w:name w:val="heading 2"/>
    <w:basedOn w:val="a0"/>
    <w:next w:val="a1"/>
    <w:qFormat/>
    <w:rsid w:val="00FE6126"/>
    <w:pPr>
      <w:numPr>
        <w:ilvl w:val="1"/>
        <w:numId w:val="1"/>
      </w:numPr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FE6126"/>
  </w:style>
  <w:style w:type="character" w:customStyle="1" w:styleId="WW8Num1z1">
    <w:name w:val="WW8Num1z1"/>
    <w:rsid w:val="00FE6126"/>
  </w:style>
  <w:style w:type="character" w:customStyle="1" w:styleId="WW8Num1z2">
    <w:name w:val="WW8Num1z2"/>
    <w:rsid w:val="00FE6126"/>
  </w:style>
  <w:style w:type="character" w:customStyle="1" w:styleId="WW8Num1z3">
    <w:name w:val="WW8Num1z3"/>
    <w:rsid w:val="00FE6126"/>
  </w:style>
  <w:style w:type="character" w:customStyle="1" w:styleId="WW8Num1z4">
    <w:name w:val="WW8Num1z4"/>
    <w:rsid w:val="00FE6126"/>
  </w:style>
  <w:style w:type="character" w:customStyle="1" w:styleId="WW8Num1z5">
    <w:name w:val="WW8Num1z5"/>
    <w:rsid w:val="00FE6126"/>
  </w:style>
  <w:style w:type="character" w:customStyle="1" w:styleId="WW8Num1z6">
    <w:name w:val="WW8Num1z6"/>
    <w:rsid w:val="00FE6126"/>
  </w:style>
  <w:style w:type="character" w:customStyle="1" w:styleId="WW8Num1z7">
    <w:name w:val="WW8Num1z7"/>
    <w:rsid w:val="00FE6126"/>
  </w:style>
  <w:style w:type="character" w:customStyle="1" w:styleId="WW8Num1z8">
    <w:name w:val="WW8Num1z8"/>
    <w:rsid w:val="00FE6126"/>
  </w:style>
  <w:style w:type="character" w:customStyle="1" w:styleId="WW8Num2z0">
    <w:name w:val="WW8Num2z0"/>
    <w:rsid w:val="00FE6126"/>
    <w:rPr>
      <w:rFonts w:ascii="Symbol" w:hAnsi="Symbol" w:cs="OpenSymbol"/>
    </w:rPr>
  </w:style>
  <w:style w:type="character" w:customStyle="1" w:styleId="WW8Num2z1">
    <w:name w:val="WW8Num2z1"/>
    <w:rsid w:val="00FE6126"/>
    <w:rPr>
      <w:rFonts w:ascii="OpenSymbol" w:hAnsi="OpenSymbol" w:cs="OpenSymbol"/>
    </w:rPr>
  </w:style>
  <w:style w:type="character" w:customStyle="1" w:styleId="WW8Num3z0">
    <w:name w:val="WW8Num3z0"/>
    <w:rsid w:val="00FE6126"/>
    <w:rPr>
      <w:rFonts w:ascii="Symbol" w:hAnsi="Symbol" w:cs="OpenSymbol"/>
      <w:sz w:val="28"/>
      <w:szCs w:val="28"/>
    </w:rPr>
  </w:style>
  <w:style w:type="character" w:customStyle="1" w:styleId="WW8Num3z1">
    <w:name w:val="WW8Num3z1"/>
    <w:rsid w:val="00FE6126"/>
    <w:rPr>
      <w:rFonts w:ascii="OpenSymbol" w:hAnsi="OpenSymbol" w:cs="OpenSymbol"/>
    </w:rPr>
  </w:style>
  <w:style w:type="character" w:customStyle="1" w:styleId="WW8Num4z0">
    <w:name w:val="WW8Num4z0"/>
    <w:rsid w:val="00FE6126"/>
    <w:rPr>
      <w:rFonts w:ascii="Symbol" w:hAnsi="Symbol" w:cs="OpenSymbol"/>
    </w:rPr>
  </w:style>
  <w:style w:type="character" w:customStyle="1" w:styleId="WW8Num4z1">
    <w:name w:val="WW8Num4z1"/>
    <w:rsid w:val="00FE6126"/>
    <w:rPr>
      <w:rFonts w:ascii="OpenSymbol" w:hAnsi="OpenSymbol" w:cs="OpenSymbol"/>
    </w:rPr>
  </w:style>
  <w:style w:type="character" w:customStyle="1" w:styleId="1">
    <w:name w:val="Основной шрифт абзаца1"/>
    <w:rsid w:val="00FE6126"/>
  </w:style>
  <w:style w:type="character" w:styleId="a5">
    <w:name w:val="Strong"/>
    <w:uiPriority w:val="22"/>
    <w:qFormat/>
    <w:rsid w:val="00FE6126"/>
    <w:rPr>
      <w:b/>
      <w:bCs/>
    </w:rPr>
  </w:style>
  <w:style w:type="character" w:customStyle="1" w:styleId="a6">
    <w:name w:val="Маркеры списка"/>
    <w:rsid w:val="00FE6126"/>
    <w:rPr>
      <w:rFonts w:ascii="OpenSymbol" w:eastAsia="OpenSymbol" w:hAnsi="OpenSymbol" w:cs="OpenSymbol"/>
    </w:rPr>
  </w:style>
  <w:style w:type="character" w:styleId="a7">
    <w:name w:val="Hyperlink"/>
    <w:rsid w:val="00FE6126"/>
    <w:rPr>
      <w:color w:val="000080"/>
      <w:u w:val="single"/>
    </w:rPr>
  </w:style>
  <w:style w:type="paragraph" w:styleId="a0">
    <w:name w:val="Title"/>
    <w:basedOn w:val="a"/>
    <w:next w:val="a1"/>
    <w:rsid w:val="00FE6126"/>
    <w:pPr>
      <w:keepNext/>
      <w:spacing w:before="240" w:after="120"/>
    </w:pPr>
    <w:rPr>
      <w:rFonts w:ascii="Arial" w:hAnsi="Arial"/>
      <w:sz w:val="28"/>
      <w:szCs w:val="28"/>
    </w:rPr>
  </w:style>
  <w:style w:type="paragraph" w:styleId="a1">
    <w:name w:val="Body Text"/>
    <w:basedOn w:val="a"/>
    <w:rsid w:val="00FE6126"/>
    <w:pPr>
      <w:spacing w:after="120"/>
    </w:pPr>
  </w:style>
  <w:style w:type="paragraph" w:styleId="a8">
    <w:name w:val="List"/>
    <w:basedOn w:val="a1"/>
    <w:rsid w:val="00FE6126"/>
  </w:style>
  <w:style w:type="paragraph" w:customStyle="1" w:styleId="10">
    <w:name w:val="Название1"/>
    <w:basedOn w:val="a"/>
    <w:rsid w:val="00FE6126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FE6126"/>
    <w:pPr>
      <w:suppressLineNumbers/>
    </w:pPr>
  </w:style>
  <w:style w:type="paragraph" w:customStyle="1" w:styleId="a9">
    <w:name w:val="Содержимое таблицы"/>
    <w:basedOn w:val="a"/>
    <w:rsid w:val="00FE6126"/>
    <w:pPr>
      <w:suppressLineNumbers/>
    </w:pPr>
  </w:style>
  <w:style w:type="paragraph" w:customStyle="1" w:styleId="aa">
    <w:name w:val="Заголовок таблицы"/>
    <w:basedOn w:val="a9"/>
    <w:rsid w:val="00FE6126"/>
    <w:pPr>
      <w:jc w:val="center"/>
    </w:pPr>
    <w:rPr>
      <w:b/>
      <w:bCs/>
    </w:rPr>
  </w:style>
  <w:style w:type="paragraph" w:customStyle="1" w:styleId="12">
    <w:name w:val="Обычный (веб)1"/>
    <w:basedOn w:val="a"/>
    <w:rsid w:val="00FE6126"/>
    <w:pPr>
      <w:spacing w:line="300" w:lineRule="atLeast"/>
    </w:pPr>
    <w:rPr>
      <w:rFonts w:ascii="Arial" w:hAnsi="Arial" w:cs="Arial"/>
      <w:color w:val="333333"/>
      <w:sz w:val="19"/>
      <w:szCs w:val="19"/>
    </w:rPr>
  </w:style>
  <w:style w:type="paragraph" w:styleId="ab">
    <w:name w:val="Normal (Web)"/>
    <w:basedOn w:val="a"/>
    <w:uiPriority w:val="99"/>
    <w:unhideWhenUsed/>
    <w:rsid w:val="00F05B8A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c">
    <w:name w:val="No Spacing"/>
    <w:uiPriority w:val="1"/>
    <w:qFormat/>
    <w:rsid w:val="00F05B8A"/>
    <w:pPr>
      <w:widowControl w:val="0"/>
      <w:suppressAutoHyphens/>
    </w:pPr>
    <w:rPr>
      <w:rFonts w:eastAsia="Arial Unicode MS" w:cs="Mangal"/>
      <w:kern w:val="1"/>
      <w:sz w:val="24"/>
      <w:szCs w:val="21"/>
      <w:lang w:eastAsia="hi-IN" w:bidi="hi-IN"/>
    </w:rPr>
  </w:style>
  <w:style w:type="paragraph" w:styleId="ad">
    <w:name w:val="header"/>
    <w:basedOn w:val="a"/>
    <w:link w:val="ae"/>
    <w:uiPriority w:val="99"/>
    <w:unhideWhenUsed/>
    <w:rsid w:val="00837F09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e">
    <w:name w:val="Верхний колонтитул Знак"/>
    <w:basedOn w:val="a2"/>
    <w:link w:val="ad"/>
    <w:uiPriority w:val="99"/>
    <w:rsid w:val="00837F09"/>
    <w:rPr>
      <w:rFonts w:eastAsia="Arial Unicode MS" w:cs="Mangal"/>
      <w:kern w:val="1"/>
      <w:sz w:val="24"/>
      <w:szCs w:val="21"/>
      <w:lang w:eastAsia="hi-IN" w:bidi="hi-IN"/>
    </w:rPr>
  </w:style>
  <w:style w:type="paragraph" w:styleId="af">
    <w:name w:val="footer"/>
    <w:basedOn w:val="a"/>
    <w:link w:val="af0"/>
    <w:uiPriority w:val="99"/>
    <w:unhideWhenUsed/>
    <w:rsid w:val="00837F09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0">
    <w:name w:val="Нижний колонтитул Знак"/>
    <w:basedOn w:val="a2"/>
    <w:link w:val="af"/>
    <w:uiPriority w:val="99"/>
    <w:rsid w:val="00837F09"/>
    <w:rPr>
      <w:rFonts w:eastAsia="Arial Unicode MS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1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7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zmediation.kz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3679E-2FFE-4118-BE9C-4B6803FA7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резюме менеджера по продажам</vt:lpstr>
    </vt:vector>
  </TitlesOfParts>
  <Company>Reanimator Extreme Edition</Company>
  <LinksUpToDate>false</LinksUpToDate>
  <CharactersWithSpaces>3679</CharactersWithSpaces>
  <SharedDoc>false</SharedDoc>
  <HLinks>
    <vt:vector size="6" baseType="variant">
      <vt:variant>
        <vt:i4>7929964</vt:i4>
      </vt:variant>
      <vt:variant>
        <vt:i4>0</vt:i4>
      </vt:variant>
      <vt:variant>
        <vt:i4>0</vt:i4>
      </vt:variant>
      <vt:variant>
        <vt:i4>5</vt:i4>
      </vt:variant>
      <vt:variant>
        <vt:lpwstr>http://kazmediation.kz/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резюме менеджера по продажам</dc:title>
  <dc:creator>Админ</dc:creator>
  <dc:description>www.rabotka.ru/resume/</dc:description>
  <cp:lastModifiedBy>User</cp:lastModifiedBy>
  <cp:revision>2</cp:revision>
  <cp:lastPrinted>1601-01-01T00:00:00Z</cp:lastPrinted>
  <dcterms:created xsi:type="dcterms:W3CDTF">2020-05-08T07:14:00Z</dcterms:created>
  <dcterms:modified xsi:type="dcterms:W3CDTF">2020-05-08T07:14:00Z</dcterms:modified>
</cp:coreProperties>
</file>